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5A9DA2" w14:textId="77777777" w:rsidR="00444F28" w:rsidRPr="00B033A2" w:rsidRDefault="00556195">
      <w:pPr>
        <w:spacing w:before="79"/>
        <w:ind w:left="2502" w:right="2412"/>
        <w:jc w:val="center"/>
        <w:rPr>
          <w:rFonts w:asciiTheme="minorHAnsi" w:eastAsia="Verdana" w:hAnsiTheme="minorHAnsi" w:cstheme="minorHAnsi"/>
          <w:sz w:val="22"/>
          <w:szCs w:val="22"/>
        </w:rPr>
      </w:pPr>
      <w:r w:rsidRPr="00B033A2">
        <w:rPr>
          <w:rFonts w:asciiTheme="minorHAnsi" w:eastAsia="Verdana" w:hAnsiTheme="minorHAnsi" w:cstheme="minorHAnsi"/>
          <w:sz w:val="22"/>
          <w:szCs w:val="22"/>
        </w:rPr>
        <w:t>15,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033A2">
        <w:rPr>
          <w:rFonts w:asciiTheme="minorHAnsi" w:eastAsia="Verdana" w:hAnsiTheme="minorHAnsi" w:cstheme="minorHAnsi"/>
          <w:sz w:val="22"/>
          <w:szCs w:val="22"/>
        </w:rPr>
        <w:t>A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V</w:t>
      </w:r>
      <w:r w:rsidRPr="00B033A2">
        <w:rPr>
          <w:rFonts w:asciiTheme="minorHAnsi" w:eastAsia="Verdana" w:hAnsiTheme="minorHAnsi" w:cstheme="minorHAnsi"/>
          <w:sz w:val="22"/>
          <w:szCs w:val="22"/>
        </w:rPr>
        <w:t>. DU TR</w:t>
      </w:r>
      <w:r w:rsidRPr="00B033A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B033A2">
        <w:rPr>
          <w:rFonts w:asciiTheme="minorHAnsi" w:eastAsia="Verdana" w:hAnsiTheme="minorHAnsi" w:cstheme="minorHAnsi"/>
          <w:sz w:val="22"/>
          <w:szCs w:val="22"/>
        </w:rPr>
        <w:t>BU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033A2">
        <w:rPr>
          <w:rFonts w:asciiTheme="minorHAnsi" w:eastAsia="Verdana" w:hAnsiTheme="minorHAnsi" w:cstheme="minorHAnsi"/>
          <w:sz w:val="22"/>
          <w:szCs w:val="22"/>
        </w:rPr>
        <w:t>AL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033A2">
        <w:rPr>
          <w:rFonts w:asciiTheme="minorHAnsi" w:eastAsia="Verdana" w:hAnsiTheme="minorHAnsi" w:cstheme="minorHAnsi"/>
          <w:sz w:val="22"/>
          <w:szCs w:val="22"/>
        </w:rPr>
        <w:t xml:space="preserve">FÉDÉRAL 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033A2">
        <w:rPr>
          <w:rFonts w:asciiTheme="minorHAnsi" w:eastAsia="Verdana" w:hAnsiTheme="minorHAnsi" w:cstheme="minorHAnsi"/>
          <w:sz w:val="22"/>
          <w:szCs w:val="22"/>
        </w:rPr>
        <w:t xml:space="preserve">• 1015 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LA</w:t>
      </w:r>
      <w:r w:rsidRPr="00B033A2">
        <w:rPr>
          <w:rFonts w:asciiTheme="minorHAnsi" w:eastAsia="Verdana" w:hAnsiTheme="minorHAnsi" w:cstheme="minorHAnsi"/>
          <w:sz w:val="22"/>
          <w:szCs w:val="22"/>
        </w:rPr>
        <w:t>U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B033A2">
        <w:rPr>
          <w:rFonts w:asciiTheme="minorHAnsi" w:eastAsia="Verdana" w:hAnsiTheme="minorHAnsi" w:cstheme="minorHAnsi"/>
          <w:sz w:val="22"/>
          <w:szCs w:val="22"/>
        </w:rPr>
        <w:t>A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NN</w:t>
      </w:r>
      <w:r w:rsidRPr="00B033A2">
        <w:rPr>
          <w:rFonts w:asciiTheme="minorHAnsi" w:eastAsia="Verdana" w:hAnsiTheme="minorHAnsi" w:cstheme="minorHAnsi"/>
          <w:sz w:val="22"/>
          <w:szCs w:val="22"/>
        </w:rPr>
        <w:t>E, S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WI</w:t>
      </w:r>
      <w:r w:rsidRPr="00B033A2">
        <w:rPr>
          <w:rFonts w:asciiTheme="minorHAnsi" w:eastAsia="Verdana" w:hAnsiTheme="minorHAnsi" w:cstheme="minorHAnsi"/>
          <w:sz w:val="22"/>
          <w:szCs w:val="22"/>
        </w:rPr>
        <w:t>TZ</w:t>
      </w:r>
      <w:r w:rsidRPr="00B033A2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033A2">
        <w:rPr>
          <w:rFonts w:asciiTheme="minorHAnsi" w:eastAsia="Verdana" w:hAnsiTheme="minorHAnsi" w:cstheme="minorHAnsi"/>
          <w:sz w:val="22"/>
          <w:szCs w:val="22"/>
        </w:rPr>
        <w:t>R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B033A2">
        <w:rPr>
          <w:rFonts w:asciiTheme="minorHAnsi" w:eastAsia="Verdana" w:hAnsiTheme="minorHAnsi" w:cstheme="minorHAnsi"/>
          <w:sz w:val="22"/>
          <w:szCs w:val="22"/>
        </w:rPr>
        <w:t>A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033A2">
        <w:rPr>
          <w:rFonts w:asciiTheme="minorHAnsi" w:eastAsia="Verdana" w:hAnsiTheme="minorHAnsi" w:cstheme="minorHAnsi"/>
          <w:sz w:val="22"/>
          <w:szCs w:val="22"/>
        </w:rPr>
        <w:t xml:space="preserve">D PHONE: </w:t>
      </w:r>
      <w:r w:rsidRPr="00B033A2">
        <w:rPr>
          <w:rFonts w:asciiTheme="minorHAnsi" w:eastAsia="Verdana" w:hAnsiTheme="minorHAnsi" w:cstheme="minorHAnsi"/>
          <w:spacing w:val="-1"/>
          <w:sz w:val="22"/>
          <w:szCs w:val="22"/>
        </w:rPr>
        <w:t>00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4</w:t>
      </w:r>
      <w:r w:rsidRPr="00B033A2">
        <w:rPr>
          <w:rFonts w:asciiTheme="minorHAnsi" w:eastAsia="Verdana" w:hAnsiTheme="minorHAnsi" w:cstheme="minorHAnsi"/>
          <w:sz w:val="22"/>
          <w:szCs w:val="22"/>
        </w:rPr>
        <w:t xml:space="preserve">1 79 XXX </w:t>
      </w:r>
      <w:r w:rsidRPr="00B033A2">
        <w:rPr>
          <w:rFonts w:asciiTheme="minorHAnsi" w:eastAsia="Verdana" w:hAnsiTheme="minorHAnsi" w:cstheme="minorHAnsi"/>
          <w:spacing w:val="-1"/>
          <w:sz w:val="22"/>
          <w:szCs w:val="22"/>
        </w:rPr>
        <w:t>X</w:t>
      </w:r>
      <w:r w:rsidRPr="00B033A2">
        <w:rPr>
          <w:rFonts w:asciiTheme="minorHAnsi" w:eastAsia="Verdana" w:hAnsiTheme="minorHAnsi" w:cstheme="minorHAnsi"/>
          <w:sz w:val="22"/>
          <w:szCs w:val="22"/>
        </w:rPr>
        <w:t>X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033A2">
        <w:rPr>
          <w:rFonts w:asciiTheme="minorHAnsi" w:eastAsia="Verdana" w:hAnsiTheme="minorHAnsi" w:cstheme="minorHAnsi"/>
          <w:sz w:val="22"/>
          <w:szCs w:val="22"/>
        </w:rPr>
        <w:t xml:space="preserve">XX 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033A2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033A2">
        <w:rPr>
          <w:rFonts w:asciiTheme="minorHAnsi" w:eastAsia="Verdana" w:hAnsiTheme="minorHAnsi" w:cstheme="minorHAnsi"/>
          <w:sz w:val="22"/>
          <w:szCs w:val="22"/>
        </w:rPr>
        <w:t>-M</w:t>
      </w:r>
      <w:r w:rsidRPr="00B033A2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hyperlink r:id="rId7">
        <w:r w:rsidRPr="00B033A2">
          <w:rPr>
            <w:rFonts w:asciiTheme="minorHAnsi" w:eastAsia="Verdana" w:hAnsiTheme="minorHAnsi" w:cstheme="minorHAnsi"/>
            <w:sz w:val="22"/>
            <w:szCs w:val="22"/>
          </w:rPr>
          <w:t>IL: xxxxx</w:t>
        </w:r>
        <w:r w:rsidRPr="00B033A2">
          <w:rPr>
            <w:rFonts w:asciiTheme="minorHAnsi" w:eastAsia="Verdana" w:hAnsiTheme="minorHAnsi" w:cstheme="minorHAnsi"/>
            <w:spacing w:val="-1"/>
            <w:sz w:val="22"/>
            <w:szCs w:val="22"/>
          </w:rPr>
          <w:t>.</w:t>
        </w:r>
        <w:r w:rsidRPr="00B033A2">
          <w:rPr>
            <w:rFonts w:asciiTheme="minorHAnsi" w:eastAsia="Verdana" w:hAnsiTheme="minorHAnsi" w:cstheme="minorHAnsi"/>
            <w:sz w:val="22"/>
            <w:szCs w:val="22"/>
          </w:rPr>
          <w:t>xxxx@EPFL</w:t>
        </w:r>
      </w:hyperlink>
      <w:r w:rsidRPr="00B033A2">
        <w:rPr>
          <w:rFonts w:asciiTheme="minorHAnsi" w:eastAsia="Verdana" w:hAnsiTheme="minorHAnsi" w:cstheme="minorHAnsi"/>
          <w:spacing w:val="-1"/>
          <w:sz w:val="22"/>
          <w:szCs w:val="22"/>
        </w:rPr>
        <w:t>.</w:t>
      </w:r>
      <w:r w:rsidRPr="00B033A2">
        <w:rPr>
          <w:rFonts w:asciiTheme="minorHAnsi" w:eastAsia="Verdana" w:hAnsiTheme="minorHAnsi" w:cstheme="minorHAnsi"/>
          <w:sz w:val="22"/>
          <w:szCs w:val="22"/>
        </w:rPr>
        <w:t>CH N</w:t>
      </w:r>
      <w:r w:rsidRPr="00B033A2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B033A2">
        <w:rPr>
          <w:rFonts w:asciiTheme="minorHAnsi" w:eastAsia="Verdana" w:hAnsiTheme="minorHAnsi" w:cstheme="minorHAnsi"/>
          <w:sz w:val="22"/>
          <w:szCs w:val="22"/>
        </w:rPr>
        <w:t>TIO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033A2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B033A2">
        <w:rPr>
          <w:rFonts w:asciiTheme="minorHAnsi" w:eastAsia="Verdana" w:hAnsiTheme="minorHAnsi" w:cstheme="minorHAnsi"/>
          <w:sz w:val="22"/>
          <w:szCs w:val="22"/>
        </w:rPr>
        <w:t>LITY:</w:t>
      </w:r>
      <w:r w:rsidRPr="00B033A2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B033A2">
        <w:rPr>
          <w:rFonts w:asciiTheme="minorHAnsi" w:eastAsia="Verdana" w:hAnsiTheme="minorHAnsi" w:cstheme="minorHAnsi"/>
          <w:sz w:val="22"/>
          <w:szCs w:val="22"/>
        </w:rPr>
        <w:t>XXX</w:t>
      </w:r>
      <w:r w:rsidRPr="00B033A2">
        <w:rPr>
          <w:rFonts w:asciiTheme="minorHAnsi" w:eastAsia="Verdana" w:hAnsiTheme="minorHAnsi" w:cstheme="minorHAnsi"/>
          <w:spacing w:val="-1"/>
          <w:sz w:val="22"/>
          <w:szCs w:val="22"/>
        </w:rPr>
        <w:t>X</w:t>
      </w:r>
      <w:r w:rsidRPr="00B033A2">
        <w:rPr>
          <w:rFonts w:asciiTheme="minorHAnsi" w:eastAsia="Verdana" w:hAnsiTheme="minorHAnsi" w:cstheme="minorHAnsi"/>
          <w:sz w:val="22"/>
          <w:szCs w:val="22"/>
        </w:rPr>
        <w:t xml:space="preserve">X • </w:t>
      </w:r>
      <w:r w:rsidRPr="00B033A2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B033A2">
        <w:rPr>
          <w:rFonts w:asciiTheme="minorHAnsi" w:eastAsia="Verdana" w:hAnsiTheme="minorHAnsi" w:cstheme="minorHAnsi"/>
          <w:sz w:val="22"/>
          <w:szCs w:val="22"/>
        </w:rPr>
        <w:t>WI</w:t>
      </w:r>
      <w:r w:rsidRPr="00B033A2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B033A2">
        <w:rPr>
          <w:rFonts w:asciiTheme="minorHAnsi" w:eastAsia="Verdana" w:hAnsiTheme="minorHAnsi" w:cstheme="minorHAnsi"/>
          <w:sz w:val="22"/>
          <w:szCs w:val="22"/>
        </w:rPr>
        <w:t>S WORK PERMIT:</w:t>
      </w:r>
      <w:r w:rsidRPr="00B033A2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B033A2">
        <w:rPr>
          <w:rFonts w:asciiTheme="minorHAnsi" w:eastAsia="Verdana" w:hAnsiTheme="minorHAnsi" w:cstheme="minorHAnsi"/>
          <w:sz w:val="22"/>
          <w:szCs w:val="22"/>
        </w:rPr>
        <w:t>X</w:t>
      </w:r>
    </w:p>
    <w:p w14:paraId="165E08BA" w14:textId="77777777" w:rsidR="00444F28" w:rsidRPr="00B033A2" w:rsidRDefault="00444F2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8B4E020" w14:textId="77777777" w:rsidR="00B033A2" w:rsidRDefault="00B033A2">
      <w:pPr>
        <w:spacing w:before="20" w:line="240" w:lineRule="exact"/>
        <w:ind w:left="114"/>
        <w:rPr>
          <w:rFonts w:asciiTheme="minorHAnsi" w:eastAsia="Verdana" w:hAnsiTheme="minorHAnsi" w:cstheme="minorHAnsi"/>
          <w:b/>
          <w:spacing w:val="1"/>
          <w:position w:val="-3"/>
          <w:sz w:val="22"/>
          <w:szCs w:val="22"/>
        </w:rPr>
      </w:pPr>
    </w:p>
    <w:p w14:paraId="52AF4C9A" w14:textId="6FD96759" w:rsidR="00444F28" w:rsidRPr="00B033A2" w:rsidRDefault="00556195">
      <w:pPr>
        <w:spacing w:before="20" w:line="240" w:lineRule="exact"/>
        <w:ind w:left="114"/>
        <w:rPr>
          <w:rFonts w:asciiTheme="minorHAnsi" w:eastAsia="Verdana" w:hAnsiTheme="minorHAnsi" w:cstheme="minorHAnsi"/>
          <w:b/>
          <w:bCs/>
          <w:sz w:val="22"/>
          <w:szCs w:val="22"/>
        </w:rPr>
      </w:pPr>
      <w:r w:rsidRPr="00B033A2">
        <w:rPr>
          <w:rFonts w:asciiTheme="minorHAnsi" w:eastAsia="Verdana" w:hAnsiTheme="minorHAnsi" w:cstheme="minorHAnsi"/>
          <w:b/>
          <w:bCs/>
          <w:position w:val="-1"/>
          <w:sz w:val="22"/>
          <w:szCs w:val="22"/>
        </w:rPr>
        <w:t>E</w:t>
      </w:r>
      <w:r w:rsidRPr="00B033A2">
        <w:rPr>
          <w:rFonts w:asciiTheme="minorHAnsi" w:eastAsia="Verdana" w:hAnsiTheme="minorHAnsi" w:cstheme="minorHAnsi"/>
          <w:b/>
          <w:bCs/>
          <w:position w:val="-1"/>
          <w:sz w:val="22"/>
          <w:szCs w:val="22"/>
        </w:rPr>
        <w:t>DUCA</w:t>
      </w:r>
      <w:r w:rsidRPr="00B033A2">
        <w:rPr>
          <w:rFonts w:asciiTheme="minorHAnsi" w:eastAsia="Verdana" w:hAnsiTheme="minorHAnsi" w:cstheme="minorHAnsi"/>
          <w:b/>
          <w:bCs/>
          <w:spacing w:val="-1"/>
          <w:position w:val="-1"/>
          <w:sz w:val="22"/>
          <w:szCs w:val="22"/>
        </w:rPr>
        <w:t>T</w:t>
      </w:r>
      <w:r w:rsidRPr="00B033A2">
        <w:rPr>
          <w:rFonts w:asciiTheme="minorHAnsi" w:eastAsia="Verdana" w:hAnsiTheme="minorHAnsi" w:cstheme="minorHAnsi"/>
          <w:b/>
          <w:bCs/>
          <w:position w:val="-1"/>
          <w:sz w:val="22"/>
          <w:szCs w:val="22"/>
        </w:rPr>
        <w:t>IO</w:t>
      </w:r>
      <w:r w:rsidRPr="00B033A2">
        <w:rPr>
          <w:rFonts w:asciiTheme="minorHAnsi" w:eastAsia="Verdana" w:hAnsiTheme="minorHAnsi" w:cstheme="minorHAnsi"/>
          <w:b/>
          <w:bCs/>
          <w:spacing w:val="-1"/>
          <w:position w:val="-1"/>
          <w:sz w:val="22"/>
          <w:szCs w:val="22"/>
        </w:rPr>
        <w:t>N</w:t>
      </w:r>
      <w:r w:rsidRPr="00B033A2">
        <w:rPr>
          <w:rFonts w:asciiTheme="minorHAnsi" w:eastAsia="Verdana" w:hAnsiTheme="minorHAnsi" w:cstheme="minorHAnsi"/>
          <w:b/>
          <w:bCs/>
          <w:position w:val="-1"/>
          <w:sz w:val="22"/>
          <w:szCs w:val="22"/>
        </w:rPr>
        <w:t>AL</w:t>
      </w:r>
      <w:r w:rsidRPr="00B033A2">
        <w:rPr>
          <w:rFonts w:asciiTheme="minorHAnsi" w:eastAsia="Verdana" w:hAnsiTheme="minorHAnsi" w:cstheme="minorHAnsi"/>
          <w:b/>
          <w:bCs/>
          <w:spacing w:val="-1"/>
          <w:position w:val="-1"/>
          <w:sz w:val="22"/>
          <w:szCs w:val="22"/>
        </w:rPr>
        <w:t xml:space="preserve"> </w:t>
      </w:r>
      <w:r w:rsidRPr="00B033A2">
        <w:rPr>
          <w:rFonts w:asciiTheme="minorHAnsi" w:eastAsia="Verdana" w:hAnsiTheme="minorHAnsi" w:cstheme="minorHAnsi"/>
          <w:b/>
          <w:bCs/>
          <w:spacing w:val="-1"/>
          <w:position w:val="-1"/>
          <w:sz w:val="22"/>
          <w:szCs w:val="22"/>
        </w:rPr>
        <w:t>B</w:t>
      </w:r>
      <w:r w:rsidRPr="00B033A2">
        <w:rPr>
          <w:rFonts w:asciiTheme="minorHAnsi" w:eastAsia="Verdana" w:hAnsiTheme="minorHAnsi" w:cstheme="minorHAnsi"/>
          <w:b/>
          <w:bCs/>
          <w:position w:val="-1"/>
          <w:sz w:val="22"/>
          <w:szCs w:val="22"/>
        </w:rPr>
        <w:t>ACKGROUND</w:t>
      </w:r>
    </w:p>
    <w:p w14:paraId="2A1AA19D" w14:textId="77777777" w:rsidR="00444F28" w:rsidRPr="00B033A2" w:rsidRDefault="00444F28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5AB6CC90" w14:textId="77777777" w:rsidR="00444F28" w:rsidRPr="00B033A2" w:rsidRDefault="00556195">
      <w:pPr>
        <w:ind w:left="114"/>
        <w:rPr>
          <w:rFonts w:asciiTheme="minorHAnsi" w:eastAsia="Verdana" w:hAnsiTheme="minorHAnsi" w:cstheme="minorHAnsi"/>
          <w:sz w:val="22"/>
          <w:szCs w:val="22"/>
        </w:rPr>
      </w:pPr>
      <w:r w:rsidRPr="00B033A2">
        <w:rPr>
          <w:rFonts w:asciiTheme="minorHAnsi" w:eastAsia="Verdana" w:hAnsiTheme="minorHAnsi" w:cstheme="minorHAnsi"/>
          <w:i/>
          <w:sz w:val="22"/>
          <w:szCs w:val="22"/>
        </w:rPr>
        <w:t xml:space="preserve">Up to </w:t>
      </w:r>
      <w:r w:rsidRPr="00B033A2">
        <w:rPr>
          <w:rFonts w:asciiTheme="minorHAnsi" w:eastAsia="Verdana" w:hAnsiTheme="minorHAnsi" w:cstheme="minorHAnsi"/>
          <w:i/>
          <w:sz w:val="22"/>
          <w:szCs w:val="22"/>
        </w:rPr>
        <w:t xml:space="preserve">date:       </w:t>
      </w:r>
      <w:r w:rsidRPr="00B033A2">
        <w:rPr>
          <w:rFonts w:asciiTheme="minorHAnsi" w:eastAsia="Verdana" w:hAnsiTheme="minorHAnsi" w:cstheme="minorHAnsi"/>
          <w:i/>
          <w:spacing w:val="24"/>
          <w:sz w:val="22"/>
          <w:szCs w:val="22"/>
        </w:rPr>
        <w:t xml:space="preserve"> </w:t>
      </w:r>
      <w:r w:rsidRPr="00B033A2">
        <w:rPr>
          <w:rFonts w:asciiTheme="minorHAnsi" w:eastAsia="Verdana" w:hAnsiTheme="minorHAnsi" w:cstheme="minorHAnsi"/>
          <w:sz w:val="22"/>
          <w:szCs w:val="22"/>
        </w:rPr>
        <w:t xml:space="preserve">Master 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033A2">
        <w:rPr>
          <w:rFonts w:asciiTheme="minorHAnsi" w:eastAsia="Verdana" w:hAnsiTheme="minorHAnsi" w:cstheme="minorHAnsi"/>
          <w:sz w:val="22"/>
          <w:szCs w:val="22"/>
        </w:rPr>
        <w:t xml:space="preserve">n </w:t>
      </w:r>
      <w:r w:rsidRPr="00B033A2">
        <w:rPr>
          <w:rFonts w:asciiTheme="minorHAnsi" w:eastAsia="Verdana" w:hAnsiTheme="minorHAnsi" w:cstheme="minorHAnsi"/>
          <w:b/>
          <w:sz w:val="22"/>
          <w:szCs w:val="22"/>
        </w:rPr>
        <w:t>C</w:t>
      </w:r>
      <w:r w:rsidRPr="00B033A2">
        <w:rPr>
          <w:rFonts w:asciiTheme="minorHAnsi" w:eastAsia="Verdana" w:hAnsiTheme="minorHAnsi" w:cstheme="minorHAnsi"/>
          <w:b/>
          <w:spacing w:val="-1"/>
          <w:sz w:val="22"/>
          <w:szCs w:val="22"/>
        </w:rPr>
        <w:t>o</w:t>
      </w:r>
      <w:r w:rsidRPr="00B033A2">
        <w:rPr>
          <w:rFonts w:asciiTheme="minorHAnsi" w:eastAsia="Verdana" w:hAnsiTheme="minorHAnsi" w:cstheme="minorHAnsi"/>
          <w:b/>
          <w:sz w:val="22"/>
          <w:szCs w:val="22"/>
        </w:rPr>
        <w:t>mputer Science</w:t>
      </w:r>
      <w:r w:rsidRPr="00B033A2">
        <w:rPr>
          <w:rFonts w:asciiTheme="minorHAnsi" w:eastAsia="Verdana" w:hAnsiTheme="minorHAnsi" w:cstheme="minorHAnsi"/>
          <w:b/>
          <w:spacing w:val="3"/>
          <w:sz w:val="22"/>
          <w:szCs w:val="22"/>
        </w:rPr>
        <w:t xml:space="preserve"> </w:t>
      </w:r>
      <w:r w:rsidRPr="00B033A2">
        <w:rPr>
          <w:rFonts w:asciiTheme="minorHAnsi" w:eastAsia="Verdana" w:hAnsiTheme="minorHAnsi" w:cstheme="minorHAnsi"/>
          <w:sz w:val="22"/>
          <w:szCs w:val="22"/>
        </w:rPr>
        <w:t>(expect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B033A2">
        <w:rPr>
          <w:rFonts w:asciiTheme="minorHAnsi" w:eastAsia="Verdana" w:hAnsiTheme="minorHAnsi" w:cstheme="minorHAnsi"/>
          <w:sz w:val="22"/>
          <w:szCs w:val="22"/>
        </w:rPr>
        <w:t>d to gradua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B033A2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033A2">
        <w:rPr>
          <w:rFonts w:asciiTheme="minorHAnsi" w:eastAsia="Verdana" w:hAnsiTheme="minorHAnsi" w:cstheme="minorHAnsi"/>
          <w:sz w:val="22"/>
          <w:szCs w:val="22"/>
        </w:rPr>
        <w:t>n October 201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2</w:t>
      </w:r>
      <w:r w:rsidRPr="00B033A2">
        <w:rPr>
          <w:rFonts w:asciiTheme="minorHAnsi" w:eastAsia="Verdana" w:hAnsiTheme="minorHAnsi" w:cstheme="minorHAnsi"/>
          <w:sz w:val="22"/>
          <w:szCs w:val="22"/>
        </w:rPr>
        <w:t>)</w:t>
      </w:r>
    </w:p>
    <w:p w14:paraId="31D2A9EC" w14:textId="77777777" w:rsidR="00444F28" w:rsidRPr="00B033A2" w:rsidRDefault="00556195">
      <w:pPr>
        <w:spacing w:line="200" w:lineRule="exact"/>
        <w:ind w:left="1674"/>
        <w:rPr>
          <w:rFonts w:asciiTheme="minorHAnsi" w:eastAsia="Verdana" w:hAnsiTheme="minorHAnsi" w:cstheme="minorHAnsi"/>
          <w:sz w:val="22"/>
          <w:szCs w:val="22"/>
        </w:rPr>
      </w:pPr>
      <w:r w:rsidRPr="00B033A2">
        <w:rPr>
          <w:rFonts w:asciiTheme="minorHAnsi" w:eastAsia="Verdana" w:hAnsiTheme="minorHAnsi" w:cstheme="minorHAnsi"/>
          <w:b/>
          <w:position w:val="-1"/>
          <w:sz w:val="22"/>
          <w:szCs w:val="22"/>
        </w:rPr>
        <w:t>Ecole Polytechnique Fédérale de Lausanne</w:t>
      </w:r>
    </w:p>
    <w:p w14:paraId="79CD9501" w14:textId="77777777" w:rsidR="00444F28" w:rsidRPr="00B033A2" w:rsidRDefault="00444F28">
      <w:pPr>
        <w:spacing w:before="19" w:line="200" w:lineRule="exact"/>
        <w:rPr>
          <w:rFonts w:asciiTheme="minorHAnsi" w:hAnsiTheme="minorHAnsi" w:cstheme="minorHAnsi"/>
          <w:sz w:val="22"/>
          <w:szCs w:val="22"/>
        </w:rPr>
      </w:pPr>
    </w:p>
    <w:p w14:paraId="5EDA3222" w14:textId="77777777" w:rsidR="00444F28" w:rsidRPr="00B033A2" w:rsidRDefault="00556195">
      <w:pPr>
        <w:ind w:left="114"/>
        <w:rPr>
          <w:rFonts w:asciiTheme="minorHAnsi" w:eastAsia="Verdana" w:hAnsiTheme="minorHAnsi" w:cstheme="minorHAnsi"/>
          <w:sz w:val="22"/>
          <w:szCs w:val="22"/>
        </w:rPr>
      </w:pPr>
      <w:r w:rsidRPr="00B033A2">
        <w:rPr>
          <w:rFonts w:asciiTheme="minorHAnsi" w:eastAsia="Verdana" w:hAnsiTheme="minorHAnsi" w:cstheme="minorHAnsi"/>
          <w:i/>
          <w:sz w:val="22"/>
          <w:szCs w:val="22"/>
        </w:rPr>
        <w:t xml:space="preserve">July 2009 :       </w:t>
      </w:r>
      <w:r w:rsidRPr="00B033A2">
        <w:rPr>
          <w:rFonts w:asciiTheme="minorHAnsi" w:eastAsia="Verdana" w:hAnsiTheme="minorHAnsi" w:cstheme="minorHAnsi"/>
          <w:i/>
          <w:spacing w:val="37"/>
          <w:sz w:val="22"/>
          <w:szCs w:val="22"/>
        </w:rPr>
        <w:t xml:space="preserve"> </w:t>
      </w:r>
      <w:r w:rsidRPr="00B033A2">
        <w:rPr>
          <w:rFonts w:asciiTheme="minorHAnsi" w:eastAsia="Verdana" w:hAnsiTheme="minorHAnsi" w:cstheme="minorHAnsi"/>
          <w:sz w:val="22"/>
          <w:szCs w:val="22"/>
        </w:rPr>
        <w:t xml:space="preserve">Bachelor in </w:t>
      </w:r>
      <w:r w:rsidRPr="00B033A2">
        <w:rPr>
          <w:rFonts w:asciiTheme="minorHAnsi" w:eastAsia="Verdana" w:hAnsiTheme="minorHAnsi" w:cstheme="minorHAnsi"/>
          <w:b/>
          <w:sz w:val="22"/>
          <w:szCs w:val="22"/>
        </w:rPr>
        <w:t>Computer Sc</w:t>
      </w:r>
      <w:r w:rsidRPr="00B033A2">
        <w:rPr>
          <w:rFonts w:asciiTheme="minorHAnsi" w:eastAsia="Verdana" w:hAnsiTheme="minorHAnsi" w:cstheme="minorHAnsi"/>
          <w:b/>
          <w:spacing w:val="-2"/>
          <w:sz w:val="22"/>
          <w:szCs w:val="22"/>
        </w:rPr>
        <w:t>i</w:t>
      </w:r>
      <w:r w:rsidRPr="00B033A2">
        <w:rPr>
          <w:rFonts w:asciiTheme="minorHAnsi" w:eastAsia="Verdana" w:hAnsiTheme="minorHAnsi" w:cstheme="minorHAnsi"/>
          <w:b/>
          <w:sz w:val="22"/>
          <w:szCs w:val="22"/>
        </w:rPr>
        <w:t xml:space="preserve">ence </w:t>
      </w:r>
      <w:r w:rsidRPr="00B033A2">
        <w:rPr>
          <w:rFonts w:asciiTheme="minorHAnsi" w:eastAsia="Verdana" w:hAnsiTheme="minorHAnsi" w:cstheme="minorHAnsi"/>
          <w:sz w:val="22"/>
          <w:szCs w:val="22"/>
        </w:rPr>
        <w:t>from</w:t>
      </w:r>
    </w:p>
    <w:p w14:paraId="73C23C68" w14:textId="77777777" w:rsidR="00444F28" w:rsidRPr="00B033A2" w:rsidRDefault="00556195">
      <w:pPr>
        <w:spacing w:line="200" w:lineRule="exact"/>
        <w:ind w:left="1674"/>
        <w:rPr>
          <w:rFonts w:asciiTheme="minorHAnsi" w:eastAsia="Verdana" w:hAnsiTheme="minorHAnsi" w:cstheme="minorHAnsi"/>
          <w:sz w:val="22"/>
          <w:szCs w:val="22"/>
        </w:rPr>
      </w:pPr>
      <w:r w:rsidRPr="00B033A2">
        <w:rPr>
          <w:rFonts w:asciiTheme="minorHAnsi" w:eastAsia="Verdana" w:hAnsiTheme="minorHAnsi" w:cstheme="minorHAnsi"/>
          <w:b/>
          <w:position w:val="-1"/>
          <w:sz w:val="22"/>
          <w:szCs w:val="22"/>
        </w:rPr>
        <w:t>Ecole Polytechnique Fédérale de Lausanne</w:t>
      </w:r>
    </w:p>
    <w:p w14:paraId="7D945DDC" w14:textId="77777777" w:rsidR="00444F28" w:rsidRPr="00B033A2" w:rsidRDefault="00444F28">
      <w:pPr>
        <w:spacing w:before="19" w:line="200" w:lineRule="exact"/>
        <w:rPr>
          <w:rFonts w:asciiTheme="minorHAnsi" w:hAnsiTheme="minorHAnsi" w:cstheme="minorHAnsi"/>
          <w:sz w:val="22"/>
          <w:szCs w:val="22"/>
        </w:rPr>
      </w:pPr>
    </w:p>
    <w:p w14:paraId="3FE1B955" w14:textId="77777777" w:rsidR="00444F28" w:rsidRPr="00B033A2" w:rsidRDefault="00556195">
      <w:pPr>
        <w:ind w:left="114"/>
        <w:rPr>
          <w:rFonts w:asciiTheme="minorHAnsi" w:eastAsia="Verdana" w:hAnsiTheme="minorHAnsi" w:cstheme="minorHAnsi"/>
          <w:sz w:val="22"/>
          <w:szCs w:val="22"/>
        </w:rPr>
      </w:pPr>
      <w:r w:rsidRPr="00B033A2">
        <w:rPr>
          <w:rFonts w:asciiTheme="minorHAnsi" w:eastAsia="Verdana" w:hAnsiTheme="minorHAnsi" w:cstheme="minorHAnsi"/>
          <w:sz w:val="22"/>
          <w:szCs w:val="22"/>
        </w:rPr>
        <w:t xml:space="preserve">2005 :              </w:t>
      </w:r>
      <w:r w:rsidRPr="00B033A2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B033A2">
        <w:rPr>
          <w:rFonts w:asciiTheme="minorHAnsi" w:eastAsia="Verdana" w:hAnsiTheme="minorHAnsi" w:cstheme="minorHAnsi"/>
          <w:sz w:val="22"/>
          <w:szCs w:val="22"/>
        </w:rPr>
        <w:t>Sw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033A2">
        <w:rPr>
          <w:rFonts w:asciiTheme="minorHAnsi" w:eastAsia="Verdana" w:hAnsiTheme="minorHAnsi" w:cstheme="minorHAnsi"/>
          <w:sz w:val="22"/>
          <w:szCs w:val="22"/>
        </w:rPr>
        <w:t>ss Feder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033A2">
        <w:rPr>
          <w:rFonts w:asciiTheme="minorHAnsi" w:eastAsia="Verdana" w:hAnsiTheme="minorHAnsi" w:cstheme="minorHAnsi"/>
          <w:sz w:val="22"/>
          <w:szCs w:val="22"/>
        </w:rPr>
        <w:t>l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033A2">
        <w:rPr>
          <w:rFonts w:asciiTheme="minorHAnsi" w:eastAsia="Verdana" w:hAnsiTheme="minorHAnsi" w:cstheme="minorHAnsi"/>
          <w:sz w:val="22"/>
          <w:szCs w:val="22"/>
        </w:rPr>
        <w:t>Matur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033A2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B033A2">
        <w:rPr>
          <w:rFonts w:asciiTheme="minorHAnsi" w:eastAsia="Verdana" w:hAnsiTheme="minorHAnsi" w:cstheme="minorHAnsi"/>
          <w:sz w:val="22"/>
          <w:szCs w:val="22"/>
        </w:rPr>
        <w:t>y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033A2">
        <w:rPr>
          <w:rFonts w:asciiTheme="minorHAnsi" w:eastAsia="Verdana" w:hAnsiTheme="minorHAnsi" w:cstheme="minorHAnsi"/>
          <w:sz w:val="22"/>
          <w:szCs w:val="22"/>
        </w:rPr>
        <w:t>–</w:t>
      </w:r>
      <w:r w:rsidRPr="00B033A2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B033A2">
        <w:rPr>
          <w:rFonts w:asciiTheme="minorHAnsi" w:eastAsia="Verdana" w:hAnsiTheme="minorHAnsi" w:cstheme="minorHAnsi"/>
          <w:b/>
          <w:sz w:val="22"/>
          <w:szCs w:val="22"/>
        </w:rPr>
        <w:t>Gymnase de Burier la Tour-de-Pe</w:t>
      </w:r>
      <w:r w:rsidRPr="00B033A2">
        <w:rPr>
          <w:rFonts w:asciiTheme="minorHAnsi" w:eastAsia="Verdana" w:hAnsiTheme="minorHAnsi" w:cstheme="minorHAnsi"/>
          <w:b/>
          <w:spacing w:val="-2"/>
          <w:sz w:val="22"/>
          <w:szCs w:val="22"/>
        </w:rPr>
        <w:t>i</w:t>
      </w:r>
      <w:r w:rsidRPr="00B033A2">
        <w:rPr>
          <w:rFonts w:asciiTheme="minorHAnsi" w:eastAsia="Verdana" w:hAnsiTheme="minorHAnsi" w:cstheme="minorHAnsi"/>
          <w:b/>
          <w:sz w:val="22"/>
          <w:szCs w:val="22"/>
        </w:rPr>
        <w:t>l</w:t>
      </w:r>
      <w:r w:rsidRPr="00B033A2">
        <w:rPr>
          <w:rFonts w:asciiTheme="minorHAnsi" w:eastAsia="Verdana" w:hAnsiTheme="minorHAnsi" w:cstheme="minorHAnsi"/>
          <w:b/>
          <w:spacing w:val="1"/>
          <w:sz w:val="22"/>
          <w:szCs w:val="22"/>
        </w:rPr>
        <w:t>z</w:t>
      </w:r>
      <w:r w:rsidRPr="00B033A2">
        <w:rPr>
          <w:rFonts w:asciiTheme="minorHAnsi" w:eastAsia="Verdana" w:hAnsiTheme="minorHAnsi" w:cstheme="minorHAnsi"/>
          <w:b/>
          <w:sz w:val="22"/>
          <w:szCs w:val="22"/>
        </w:rPr>
        <w:t>,</w:t>
      </w:r>
    </w:p>
    <w:p w14:paraId="518FC7D2" w14:textId="77777777" w:rsidR="00444F28" w:rsidRPr="00B033A2" w:rsidRDefault="00556195">
      <w:pPr>
        <w:spacing w:line="200" w:lineRule="exact"/>
        <w:ind w:left="1674"/>
        <w:rPr>
          <w:rFonts w:asciiTheme="minorHAnsi" w:eastAsia="Verdana" w:hAnsiTheme="minorHAnsi" w:cstheme="minorHAnsi"/>
          <w:sz w:val="22"/>
          <w:szCs w:val="22"/>
        </w:rPr>
      </w:pPr>
      <w:r w:rsidRPr="00B033A2">
        <w:rPr>
          <w:rFonts w:asciiTheme="minorHAnsi" w:eastAsia="Verdana" w:hAnsiTheme="minorHAnsi" w:cstheme="minorHAnsi"/>
          <w:position w:val="-1"/>
          <w:sz w:val="22"/>
          <w:szCs w:val="22"/>
        </w:rPr>
        <w:t>Advanced mathemat</w:t>
      </w:r>
      <w:r w:rsidRPr="00B033A2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B033A2">
        <w:rPr>
          <w:rFonts w:asciiTheme="minorHAnsi" w:eastAsia="Verdana" w:hAnsiTheme="minorHAnsi" w:cstheme="minorHAnsi"/>
          <w:position w:val="-1"/>
          <w:sz w:val="22"/>
          <w:szCs w:val="22"/>
        </w:rPr>
        <w:t>cs, spec</w:t>
      </w:r>
      <w:r w:rsidRPr="00B033A2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B033A2">
        <w:rPr>
          <w:rFonts w:asciiTheme="minorHAnsi" w:eastAsia="Verdana" w:hAnsiTheme="minorHAnsi" w:cstheme="minorHAnsi"/>
          <w:position w:val="-1"/>
          <w:sz w:val="22"/>
          <w:szCs w:val="22"/>
        </w:rPr>
        <w:t>f</w:t>
      </w:r>
      <w:r w:rsidRPr="00B033A2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B033A2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B033A2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B033A2">
        <w:rPr>
          <w:rFonts w:asciiTheme="minorHAnsi" w:eastAsia="Verdana" w:hAnsiTheme="minorHAnsi" w:cstheme="minorHAnsi"/>
          <w:position w:val="-1"/>
          <w:sz w:val="22"/>
          <w:szCs w:val="22"/>
        </w:rPr>
        <w:t>opt</w:t>
      </w:r>
      <w:r w:rsidRPr="00B033A2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B033A2">
        <w:rPr>
          <w:rFonts w:asciiTheme="minorHAnsi" w:eastAsia="Verdana" w:hAnsiTheme="minorHAnsi" w:cstheme="minorHAnsi"/>
          <w:position w:val="-1"/>
          <w:sz w:val="22"/>
          <w:szCs w:val="22"/>
        </w:rPr>
        <w:t>on:</w:t>
      </w:r>
      <w:r w:rsidRPr="00B033A2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B033A2">
        <w:rPr>
          <w:rFonts w:asciiTheme="minorHAnsi" w:eastAsia="Verdana" w:hAnsiTheme="minorHAnsi" w:cstheme="minorHAnsi"/>
          <w:position w:val="-1"/>
          <w:sz w:val="22"/>
          <w:szCs w:val="22"/>
        </w:rPr>
        <w:t>mathemat</w:t>
      </w:r>
      <w:r w:rsidRPr="00B033A2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B033A2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c</w:t>
      </w:r>
      <w:r w:rsidRPr="00B033A2">
        <w:rPr>
          <w:rFonts w:asciiTheme="minorHAnsi" w:eastAsia="Verdana" w:hAnsiTheme="minorHAnsi" w:cstheme="minorHAnsi"/>
          <w:position w:val="-1"/>
          <w:sz w:val="22"/>
          <w:szCs w:val="22"/>
        </w:rPr>
        <w:t>s and phys</w:t>
      </w:r>
      <w:r w:rsidRPr="00B033A2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B033A2">
        <w:rPr>
          <w:rFonts w:asciiTheme="minorHAnsi" w:eastAsia="Verdana" w:hAnsiTheme="minorHAnsi" w:cstheme="minorHAnsi"/>
          <w:position w:val="-1"/>
          <w:sz w:val="22"/>
          <w:szCs w:val="22"/>
        </w:rPr>
        <w:t>cs, comp</w:t>
      </w:r>
      <w:r w:rsidRPr="00B033A2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l</w:t>
      </w:r>
      <w:r w:rsidRPr="00B033A2">
        <w:rPr>
          <w:rFonts w:asciiTheme="minorHAnsi" w:eastAsia="Verdana" w:hAnsiTheme="minorHAnsi" w:cstheme="minorHAnsi"/>
          <w:position w:val="-1"/>
          <w:sz w:val="22"/>
          <w:szCs w:val="22"/>
        </w:rPr>
        <w:t>eme</w:t>
      </w:r>
      <w:r w:rsidRPr="00B033A2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B033A2">
        <w:rPr>
          <w:rFonts w:asciiTheme="minorHAnsi" w:eastAsia="Verdana" w:hAnsiTheme="minorHAnsi" w:cstheme="minorHAnsi"/>
          <w:position w:val="-1"/>
          <w:sz w:val="22"/>
          <w:szCs w:val="22"/>
        </w:rPr>
        <w:t>tary:</w:t>
      </w:r>
      <w:r w:rsidRPr="00B033A2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 xml:space="preserve"> </w:t>
      </w:r>
      <w:r w:rsidRPr="00B033A2">
        <w:rPr>
          <w:rFonts w:asciiTheme="minorHAnsi" w:eastAsia="Verdana" w:hAnsiTheme="minorHAnsi" w:cstheme="minorHAnsi"/>
          <w:position w:val="-1"/>
          <w:sz w:val="22"/>
          <w:szCs w:val="22"/>
        </w:rPr>
        <w:t>b</w:t>
      </w:r>
      <w:r w:rsidRPr="00B033A2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B033A2">
        <w:rPr>
          <w:rFonts w:asciiTheme="minorHAnsi" w:eastAsia="Verdana" w:hAnsiTheme="minorHAnsi" w:cstheme="minorHAnsi"/>
          <w:position w:val="-1"/>
          <w:sz w:val="22"/>
          <w:szCs w:val="22"/>
        </w:rPr>
        <w:t>o</w:t>
      </w:r>
      <w:r w:rsidRPr="00B033A2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l</w:t>
      </w:r>
      <w:r w:rsidRPr="00B033A2">
        <w:rPr>
          <w:rFonts w:asciiTheme="minorHAnsi" w:eastAsia="Verdana" w:hAnsiTheme="minorHAnsi" w:cstheme="minorHAnsi"/>
          <w:position w:val="-1"/>
          <w:sz w:val="22"/>
          <w:szCs w:val="22"/>
        </w:rPr>
        <w:t>ogy</w:t>
      </w:r>
    </w:p>
    <w:p w14:paraId="13F1AA3E" w14:textId="77777777" w:rsidR="00444F28" w:rsidRPr="00B033A2" w:rsidRDefault="00444F28">
      <w:pPr>
        <w:spacing w:before="2" w:line="160" w:lineRule="exact"/>
        <w:rPr>
          <w:rFonts w:asciiTheme="minorHAnsi" w:hAnsiTheme="minorHAnsi" w:cstheme="minorHAnsi"/>
          <w:sz w:val="22"/>
          <w:szCs w:val="22"/>
        </w:rPr>
      </w:pPr>
    </w:p>
    <w:p w14:paraId="391CD607" w14:textId="77777777" w:rsidR="00444F28" w:rsidRPr="00B033A2" w:rsidRDefault="00444F2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24BABA7" w14:textId="77777777" w:rsidR="00444F28" w:rsidRPr="00B033A2" w:rsidRDefault="00556195">
      <w:pPr>
        <w:spacing w:line="240" w:lineRule="exact"/>
        <w:ind w:left="114"/>
        <w:rPr>
          <w:rFonts w:asciiTheme="minorHAnsi" w:eastAsia="Verdana" w:hAnsiTheme="minorHAnsi" w:cstheme="minorHAnsi"/>
          <w:b/>
          <w:bCs/>
          <w:sz w:val="22"/>
          <w:szCs w:val="22"/>
        </w:rPr>
      </w:pPr>
      <w:r w:rsidRPr="00B033A2">
        <w:rPr>
          <w:rFonts w:asciiTheme="minorHAnsi" w:eastAsia="Verdana" w:hAnsiTheme="minorHAnsi" w:cstheme="minorHAnsi"/>
          <w:b/>
          <w:bCs/>
          <w:position w:val="-1"/>
          <w:sz w:val="22"/>
          <w:szCs w:val="22"/>
        </w:rPr>
        <w:t>I</w:t>
      </w:r>
      <w:r w:rsidRPr="00B033A2">
        <w:rPr>
          <w:rFonts w:asciiTheme="minorHAnsi" w:eastAsia="Verdana" w:hAnsiTheme="minorHAnsi" w:cstheme="minorHAnsi"/>
          <w:b/>
          <w:bCs/>
          <w:position w:val="-1"/>
          <w:sz w:val="22"/>
          <w:szCs w:val="22"/>
        </w:rPr>
        <w:t>NTERNSHIPS</w:t>
      </w:r>
    </w:p>
    <w:p w14:paraId="4C04E8BA" w14:textId="77777777" w:rsidR="00444F28" w:rsidRPr="00B033A2" w:rsidRDefault="00444F28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73611736" w14:textId="77777777" w:rsidR="00444F28" w:rsidRPr="00B033A2" w:rsidRDefault="00556195">
      <w:pPr>
        <w:ind w:left="114"/>
        <w:rPr>
          <w:rFonts w:asciiTheme="minorHAnsi" w:eastAsia="Verdana" w:hAnsiTheme="minorHAnsi" w:cstheme="minorHAnsi"/>
          <w:sz w:val="22"/>
          <w:szCs w:val="22"/>
        </w:rPr>
      </w:pPr>
      <w:r w:rsidRPr="00B033A2">
        <w:rPr>
          <w:rFonts w:asciiTheme="minorHAnsi" w:eastAsia="Verdana" w:hAnsiTheme="minorHAnsi" w:cstheme="minorHAnsi"/>
          <w:i/>
          <w:sz w:val="22"/>
          <w:szCs w:val="22"/>
        </w:rPr>
        <w:t xml:space="preserve">February – </w:t>
      </w:r>
      <w:r w:rsidRPr="00B033A2">
        <w:rPr>
          <w:rFonts w:asciiTheme="minorHAnsi" w:eastAsia="Verdana" w:hAnsiTheme="minorHAnsi" w:cstheme="minorHAnsi"/>
          <w:i/>
          <w:spacing w:val="1"/>
          <w:sz w:val="22"/>
          <w:szCs w:val="22"/>
        </w:rPr>
        <w:t>A</w:t>
      </w:r>
      <w:r w:rsidRPr="00B033A2">
        <w:rPr>
          <w:rFonts w:asciiTheme="minorHAnsi" w:eastAsia="Verdana" w:hAnsiTheme="minorHAnsi" w:cstheme="minorHAnsi"/>
          <w:i/>
          <w:sz w:val="22"/>
          <w:szCs w:val="22"/>
        </w:rPr>
        <w:t>ugust 201</w:t>
      </w:r>
      <w:r w:rsidRPr="00B033A2">
        <w:rPr>
          <w:rFonts w:asciiTheme="minorHAnsi" w:eastAsia="Verdana" w:hAnsiTheme="minorHAnsi" w:cstheme="minorHAnsi"/>
          <w:i/>
          <w:spacing w:val="1"/>
          <w:sz w:val="22"/>
          <w:szCs w:val="22"/>
        </w:rPr>
        <w:t>0</w:t>
      </w:r>
      <w:r w:rsidRPr="00B033A2">
        <w:rPr>
          <w:rFonts w:asciiTheme="minorHAnsi" w:eastAsia="Verdana" w:hAnsiTheme="minorHAnsi" w:cstheme="minorHAnsi"/>
          <w:i/>
          <w:sz w:val="22"/>
          <w:szCs w:val="22"/>
        </w:rPr>
        <w:t xml:space="preserve">:       </w:t>
      </w:r>
      <w:r w:rsidRPr="00B033A2">
        <w:rPr>
          <w:rFonts w:asciiTheme="minorHAnsi" w:eastAsia="Verdana" w:hAnsiTheme="minorHAnsi" w:cstheme="minorHAnsi"/>
          <w:i/>
          <w:spacing w:val="53"/>
          <w:sz w:val="22"/>
          <w:szCs w:val="22"/>
        </w:rPr>
        <w:t xml:space="preserve"> </w:t>
      </w:r>
      <w:r w:rsidRPr="00B033A2">
        <w:rPr>
          <w:rFonts w:asciiTheme="minorHAnsi" w:eastAsia="Verdana" w:hAnsiTheme="minorHAnsi" w:cstheme="minorHAnsi"/>
          <w:b/>
          <w:sz w:val="22"/>
          <w:szCs w:val="22"/>
        </w:rPr>
        <w:t>XX</w:t>
      </w:r>
      <w:r w:rsidRPr="00B033A2">
        <w:rPr>
          <w:rFonts w:asciiTheme="minorHAnsi" w:eastAsia="Verdana" w:hAnsiTheme="minorHAnsi" w:cstheme="minorHAnsi"/>
          <w:b/>
          <w:spacing w:val="-1"/>
          <w:sz w:val="22"/>
          <w:szCs w:val="22"/>
        </w:rPr>
        <w:t>X</w:t>
      </w:r>
      <w:r w:rsidRPr="00B033A2">
        <w:rPr>
          <w:rFonts w:asciiTheme="minorHAnsi" w:eastAsia="Verdana" w:hAnsiTheme="minorHAnsi" w:cstheme="minorHAnsi"/>
          <w:b/>
          <w:sz w:val="22"/>
          <w:szCs w:val="22"/>
        </w:rPr>
        <w:t>X X</w:t>
      </w:r>
      <w:r w:rsidRPr="00B033A2">
        <w:rPr>
          <w:rFonts w:asciiTheme="minorHAnsi" w:eastAsia="Verdana" w:hAnsiTheme="minorHAnsi" w:cstheme="minorHAnsi"/>
          <w:b/>
          <w:spacing w:val="-1"/>
          <w:sz w:val="22"/>
          <w:szCs w:val="22"/>
        </w:rPr>
        <w:t>X</w:t>
      </w:r>
      <w:r w:rsidRPr="00B033A2">
        <w:rPr>
          <w:rFonts w:asciiTheme="minorHAnsi" w:eastAsia="Verdana" w:hAnsiTheme="minorHAnsi" w:cstheme="minorHAnsi"/>
          <w:b/>
          <w:sz w:val="22"/>
          <w:szCs w:val="22"/>
        </w:rPr>
        <w:t>XX,</w:t>
      </w:r>
      <w:r w:rsidRPr="00B033A2">
        <w:rPr>
          <w:rFonts w:asciiTheme="minorHAnsi" w:eastAsia="Verdana" w:hAnsiTheme="minorHAnsi" w:cstheme="minorHAnsi"/>
          <w:b/>
          <w:spacing w:val="-2"/>
          <w:sz w:val="22"/>
          <w:szCs w:val="22"/>
        </w:rPr>
        <w:t xml:space="preserve"> </w:t>
      </w:r>
      <w:r w:rsidRPr="00B033A2">
        <w:rPr>
          <w:rFonts w:asciiTheme="minorHAnsi" w:eastAsia="Verdana" w:hAnsiTheme="minorHAnsi" w:cstheme="minorHAnsi"/>
          <w:b/>
          <w:sz w:val="22"/>
          <w:szCs w:val="22"/>
        </w:rPr>
        <w:t>Lausanne, Switzerland</w:t>
      </w:r>
    </w:p>
    <w:p w14:paraId="6EC4652E" w14:textId="77777777" w:rsidR="00444F28" w:rsidRPr="00B033A2" w:rsidRDefault="00444F28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p w14:paraId="7F6A8B92" w14:textId="77777777" w:rsidR="00444F28" w:rsidRPr="00B033A2" w:rsidRDefault="00556195">
      <w:pPr>
        <w:ind w:left="2950"/>
        <w:rPr>
          <w:rFonts w:asciiTheme="minorHAnsi" w:eastAsia="Verdana" w:hAnsiTheme="minorHAnsi" w:cstheme="minorHAnsi"/>
          <w:sz w:val="22"/>
          <w:szCs w:val="22"/>
        </w:rPr>
      </w:pPr>
      <w:r w:rsidRPr="00B033A2">
        <w:rPr>
          <w:rFonts w:asciiTheme="minorHAnsi" w:eastAsia="Verdana" w:hAnsiTheme="minorHAnsi" w:cstheme="minorHAnsi"/>
          <w:i/>
          <w:sz w:val="22"/>
          <w:szCs w:val="22"/>
        </w:rPr>
        <w:t>Details conc</w:t>
      </w:r>
      <w:r w:rsidRPr="00B033A2">
        <w:rPr>
          <w:rFonts w:asciiTheme="minorHAnsi" w:eastAsia="Verdana" w:hAnsiTheme="minorHAnsi" w:cstheme="minorHAnsi"/>
          <w:i/>
          <w:spacing w:val="1"/>
          <w:sz w:val="22"/>
          <w:szCs w:val="22"/>
        </w:rPr>
        <w:t>e</w:t>
      </w:r>
      <w:r w:rsidRPr="00B033A2">
        <w:rPr>
          <w:rFonts w:asciiTheme="minorHAnsi" w:eastAsia="Verdana" w:hAnsiTheme="minorHAnsi" w:cstheme="minorHAnsi"/>
          <w:i/>
          <w:sz w:val="22"/>
          <w:szCs w:val="22"/>
        </w:rPr>
        <w:t>rning the int</w:t>
      </w:r>
      <w:r w:rsidRPr="00B033A2">
        <w:rPr>
          <w:rFonts w:asciiTheme="minorHAnsi" w:eastAsia="Verdana" w:hAnsiTheme="minorHAnsi" w:cstheme="minorHAnsi"/>
          <w:i/>
          <w:spacing w:val="1"/>
          <w:sz w:val="22"/>
          <w:szCs w:val="22"/>
        </w:rPr>
        <w:t>e</w:t>
      </w:r>
      <w:r w:rsidRPr="00B033A2">
        <w:rPr>
          <w:rFonts w:asciiTheme="minorHAnsi" w:eastAsia="Verdana" w:hAnsiTheme="minorHAnsi" w:cstheme="minorHAnsi"/>
          <w:i/>
          <w:sz w:val="22"/>
          <w:szCs w:val="22"/>
        </w:rPr>
        <w:t>rnship</w:t>
      </w:r>
    </w:p>
    <w:p w14:paraId="3579559A" w14:textId="77777777" w:rsidR="00444F28" w:rsidRPr="00B033A2" w:rsidRDefault="00444F28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0AD5CEA3" w14:textId="77777777" w:rsidR="00444F28" w:rsidRPr="00B033A2" w:rsidRDefault="00444F2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76506F3" w14:textId="77777777" w:rsidR="00444F28" w:rsidRPr="00B033A2" w:rsidRDefault="00556195">
      <w:pPr>
        <w:spacing w:line="240" w:lineRule="exact"/>
        <w:ind w:left="114"/>
        <w:rPr>
          <w:rFonts w:asciiTheme="minorHAnsi" w:eastAsia="Verdana" w:hAnsiTheme="minorHAnsi" w:cstheme="minorHAnsi"/>
          <w:b/>
          <w:bCs/>
          <w:sz w:val="22"/>
          <w:szCs w:val="22"/>
        </w:rPr>
      </w:pPr>
      <w:r w:rsidRPr="00B033A2">
        <w:rPr>
          <w:rFonts w:asciiTheme="minorHAnsi" w:eastAsia="Verdana" w:hAnsiTheme="minorHAnsi" w:cstheme="minorHAnsi"/>
          <w:b/>
          <w:bCs/>
          <w:position w:val="-1"/>
          <w:sz w:val="22"/>
          <w:szCs w:val="22"/>
        </w:rPr>
        <w:t>P</w:t>
      </w:r>
      <w:r w:rsidRPr="00B033A2">
        <w:rPr>
          <w:rFonts w:asciiTheme="minorHAnsi" w:eastAsia="Verdana" w:hAnsiTheme="minorHAnsi" w:cstheme="minorHAnsi"/>
          <w:b/>
          <w:bCs/>
          <w:position w:val="-1"/>
          <w:sz w:val="22"/>
          <w:szCs w:val="22"/>
        </w:rPr>
        <w:t>ROJECT</w:t>
      </w:r>
      <w:r w:rsidRPr="00B033A2">
        <w:rPr>
          <w:rFonts w:asciiTheme="minorHAnsi" w:eastAsia="Verdana" w:hAnsiTheme="minorHAnsi" w:cstheme="minorHAnsi"/>
          <w:b/>
          <w:bCs/>
          <w:spacing w:val="-1"/>
          <w:position w:val="-1"/>
          <w:sz w:val="22"/>
          <w:szCs w:val="22"/>
        </w:rPr>
        <w:t xml:space="preserve"> </w:t>
      </w:r>
      <w:r w:rsidRPr="00B033A2">
        <w:rPr>
          <w:rFonts w:asciiTheme="minorHAnsi" w:eastAsia="Verdana" w:hAnsiTheme="minorHAnsi" w:cstheme="minorHAnsi"/>
          <w:b/>
          <w:bCs/>
          <w:position w:val="-1"/>
          <w:sz w:val="22"/>
          <w:szCs w:val="22"/>
        </w:rPr>
        <w:t>E</w:t>
      </w:r>
      <w:r w:rsidRPr="00B033A2">
        <w:rPr>
          <w:rFonts w:asciiTheme="minorHAnsi" w:eastAsia="Verdana" w:hAnsiTheme="minorHAnsi" w:cstheme="minorHAnsi"/>
          <w:b/>
          <w:bCs/>
          <w:spacing w:val="1"/>
          <w:position w:val="-1"/>
          <w:sz w:val="22"/>
          <w:szCs w:val="22"/>
        </w:rPr>
        <w:t>X</w:t>
      </w:r>
      <w:r w:rsidRPr="00B033A2">
        <w:rPr>
          <w:rFonts w:asciiTheme="minorHAnsi" w:eastAsia="Verdana" w:hAnsiTheme="minorHAnsi" w:cstheme="minorHAnsi"/>
          <w:b/>
          <w:bCs/>
          <w:position w:val="-1"/>
          <w:sz w:val="22"/>
          <w:szCs w:val="22"/>
        </w:rPr>
        <w:t>PERIENCE</w:t>
      </w:r>
    </w:p>
    <w:p w14:paraId="09C879EA" w14:textId="77777777" w:rsidR="00444F28" w:rsidRPr="00B033A2" w:rsidRDefault="00444F28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6AF9AD1E" w14:textId="77777777" w:rsidR="00444F28" w:rsidRPr="00B033A2" w:rsidRDefault="00556195">
      <w:pPr>
        <w:ind w:left="114"/>
        <w:rPr>
          <w:rFonts w:asciiTheme="minorHAnsi" w:eastAsia="Verdana" w:hAnsiTheme="minorHAnsi" w:cstheme="minorHAnsi"/>
          <w:sz w:val="22"/>
          <w:szCs w:val="22"/>
        </w:rPr>
      </w:pPr>
      <w:r w:rsidRPr="00B033A2">
        <w:rPr>
          <w:rFonts w:asciiTheme="minorHAnsi" w:eastAsia="Verdana" w:hAnsiTheme="minorHAnsi" w:cstheme="minorHAnsi"/>
          <w:i/>
          <w:sz w:val="22"/>
          <w:szCs w:val="22"/>
        </w:rPr>
        <w:t>201</w:t>
      </w:r>
      <w:r w:rsidRPr="00B033A2">
        <w:rPr>
          <w:rFonts w:asciiTheme="minorHAnsi" w:eastAsia="Verdana" w:hAnsiTheme="minorHAnsi" w:cstheme="minorHAnsi"/>
          <w:i/>
          <w:spacing w:val="1"/>
          <w:sz w:val="22"/>
          <w:szCs w:val="22"/>
        </w:rPr>
        <w:t>0</w:t>
      </w:r>
      <w:r w:rsidRPr="00B033A2">
        <w:rPr>
          <w:rFonts w:asciiTheme="minorHAnsi" w:eastAsia="Verdana" w:hAnsiTheme="minorHAnsi" w:cstheme="minorHAnsi"/>
          <w:i/>
          <w:sz w:val="22"/>
          <w:szCs w:val="22"/>
        </w:rPr>
        <w:t xml:space="preserve">:                        </w:t>
      </w:r>
      <w:r w:rsidRPr="00B033A2">
        <w:rPr>
          <w:rFonts w:asciiTheme="minorHAnsi" w:eastAsia="Verdana" w:hAnsiTheme="minorHAnsi" w:cstheme="minorHAnsi"/>
          <w:i/>
          <w:spacing w:val="9"/>
          <w:sz w:val="22"/>
          <w:szCs w:val="22"/>
        </w:rPr>
        <w:t xml:space="preserve"> </w:t>
      </w:r>
      <w:r w:rsidRPr="00B033A2">
        <w:rPr>
          <w:rFonts w:asciiTheme="minorHAnsi" w:eastAsia="Verdana" w:hAnsiTheme="minorHAnsi" w:cstheme="minorHAnsi"/>
          <w:b/>
          <w:spacing w:val="1"/>
          <w:sz w:val="22"/>
          <w:szCs w:val="22"/>
        </w:rPr>
        <w:t>XX</w:t>
      </w:r>
      <w:r w:rsidRPr="00B033A2">
        <w:rPr>
          <w:rFonts w:asciiTheme="minorHAnsi" w:eastAsia="Verdana" w:hAnsiTheme="minorHAnsi" w:cstheme="minorHAnsi"/>
          <w:b/>
          <w:sz w:val="22"/>
          <w:szCs w:val="22"/>
        </w:rPr>
        <w:t>X</w:t>
      </w:r>
      <w:r w:rsidRPr="00B033A2">
        <w:rPr>
          <w:rFonts w:asciiTheme="minorHAnsi" w:eastAsia="Verdana" w:hAnsiTheme="minorHAnsi" w:cstheme="minorHAnsi"/>
          <w:b/>
          <w:spacing w:val="-1"/>
          <w:sz w:val="22"/>
          <w:szCs w:val="22"/>
        </w:rPr>
        <w:t xml:space="preserve"> </w:t>
      </w:r>
      <w:r w:rsidRPr="00B033A2">
        <w:rPr>
          <w:rFonts w:asciiTheme="minorHAnsi" w:eastAsia="Verdana" w:hAnsiTheme="minorHAnsi" w:cstheme="minorHAnsi"/>
          <w:b/>
          <w:spacing w:val="1"/>
          <w:sz w:val="22"/>
          <w:szCs w:val="22"/>
        </w:rPr>
        <w:t>XX</w:t>
      </w:r>
      <w:r w:rsidRPr="00B033A2">
        <w:rPr>
          <w:rFonts w:asciiTheme="minorHAnsi" w:eastAsia="Verdana" w:hAnsiTheme="minorHAnsi" w:cstheme="minorHAnsi"/>
          <w:b/>
          <w:sz w:val="22"/>
          <w:szCs w:val="22"/>
        </w:rPr>
        <w:t>X</w:t>
      </w:r>
      <w:r w:rsidRPr="00B033A2">
        <w:rPr>
          <w:rFonts w:asciiTheme="minorHAnsi" w:eastAsia="Verdana" w:hAnsiTheme="minorHAnsi" w:cstheme="minorHAnsi"/>
          <w:b/>
          <w:spacing w:val="-1"/>
          <w:sz w:val="22"/>
          <w:szCs w:val="22"/>
        </w:rPr>
        <w:t xml:space="preserve"> </w:t>
      </w:r>
      <w:r w:rsidRPr="00B033A2">
        <w:rPr>
          <w:rFonts w:asciiTheme="minorHAnsi" w:eastAsia="Verdana" w:hAnsiTheme="minorHAnsi" w:cstheme="minorHAnsi"/>
          <w:b/>
          <w:spacing w:val="1"/>
          <w:sz w:val="22"/>
          <w:szCs w:val="22"/>
        </w:rPr>
        <w:t>X</w:t>
      </w:r>
      <w:r w:rsidRPr="00B033A2">
        <w:rPr>
          <w:rFonts w:asciiTheme="minorHAnsi" w:eastAsia="Verdana" w:hAnsiTheme="minorHAnsi" w:cstheme="minorHAnsi"/>
          <w:b/>
          <w:spacing w:val="-1"/>
          <w:sz w:val="22"/>
          <w:szCs w:val="22"/>
        </w:rPr>
        <w:t>X</w:t>
      </w:r>
      <w:r w:rsidRPr="00B033A2">
        <w:rPr>
          <w:rFonts w:asciiTheme="minorHAnsi" w:eastAsia="Verdana" w:hAnsiTheme="minorHAnsi" w:cstheme="minorHAnsi"/>
          <w:b/>
          <w:sz w:val="22"/>
          <w:szCs w:val="22"/>
        </w:rPr>
        <w:t>X</w:t>
      </w:r>
    </w:p>
    <w:p w14:paraId="07735110" w14:textId="77777777" w:rsidR="00444F28" w:rsidRPr="00B033A2" w:rsidRDefault="00444F28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6DF97B59" w14:textId="77777777" w:rsidR="00444F28" w:rsidRPr="00B033A2" w:rsidRDefault="00556195">
      <w:pPr>
        <w:ind w:left="2242"/>
        <w:rPr>
          <w:rFonts w:asciiTheme="minorHAnsi" w:eastAsia="Verdana" w:hAnsiTheme="minorHAnsi" w:cstheme="minorHAnsi"/>
          <w:sz w:val="22"/>
          <w:szCs w:val="22"/>
        </w:rPr>
      </w:pPr>
      <w:r w:rsidRPr="00B033A2">
        <w:rPr>
          <w:rFonts w:asciiTheme="minorHAnsi" w:eastAsia="Verdana" w:hAnsiTheme="minorHAnsi" w:cstheme="minorHAnsi"/>
          <w:i/>
          <w:sz w:val="22"/>
          <w:szCs w:val="22"/>
        </w:rPr>
        <w:t>Details concerning the pr</w:t>
      </w:r>
      <w:r w:rsidRPr="00B033A2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B033A2">
        <w:rPr>
          <w:rFonts w:asciiTheme="minorHAnsi" w:eastAsia="Verdana" w:hAnsiTheme="minorHAnsi" w:cstheme="minorHAnsi"/>
          <w:i/>
          <w:sz w:val="22"/>
          <w:szCs w:val="22"/>
        </w:rPr>
        <w:t>ject</w:t>
      </w:r>
    </w:p>
    <w:p w14:paraId="16FDE970" w14:textId="77777777" w:rsidR="00444F28" w:rsidRPr="00B033A2" w:rsidRDefault="00444F28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25F13AF1" w14:textId="77777777" w:rsidR="00444F28" w:rsidRPr="00B033A2" w:rsidRDefault="00556195">
      <w:pPr>
        <w:ind w:left="114"/>
        <w:rPr>
          <w:rFonts w:asciiTheme="minorHAnsi" w:eastAsia="Verdana" w:hAnsiTheme="minorHAnsi" w:cstheme="minorHAnsi"/>
          <w:sz w:val="22"/>
          <w:szCs w:val="22"/>
        </w:rPr>
      </w:pPr>
      <w:r w:rsidRPr="00B033A2">
        <w:rPr>
          <w:rFonts w:asciiTheme="minorHAnsi" w:eastAsia="Verdana" w:hAnsiTheme="minorHAnsi" w:cstheme="minorHAnsi"/>
          <w:i/>
          <w:sz w:val="22"/>
          <w:szCs w:val="22"/>
        </w:rPr>
        <w:t xml:space="preserve">2009 :                       </w:t>
      </w:r>
      <w:r w:rsidRPr="00B033A2">
        <w:rPr>
          <w:rFonts w:asciiTheme="minorHAnsi" w:eastAsia="Verdana" w:hAnsiTheme="minorHAnsi" w:cstheme="minorHAnsi"/>
          <w:i/>
          <w:spacing w:val="10"/>
          <w:sz w:val="22"/>
          <w:szCs w:val="22"/>
        </w:rPr>
        <w:t xml:space="preserve"> </w:t>
      </w:r>
      <w:r w:rsidRPr="00B033A2">
        <w:rPr>
          <w:rFonts w:asciiTheme="minorHAnsi" w:eastAsia="Verdana" w:hAnsiTheme="minorHAnsi" w:cstheme="minorHAnsi"/>
          <w:b/>
          <w:sz w:val="22"/>
          <w:szCs w:val="22"/>
        </w:rPr>
        <w:t>Se</w:t>
      </w:r>
      <w:r w:rsidRPr="00B033A2">
        <w:rPr>
          <w:rFonts w:asciiTheme="minorHAnsi" w:eastAsia="Verdana" w:hAnsiTheme="minorHAnsi" w:cstheme="minorHAnsi"/>
          <w:b/>
          <w:spacing w:val="-1"/>
          <w:sz w:val="22"/>
          <w:szCs w:val="22"/>
        </w:rPr>
        <w:t>m</w:t>
      </w:r>
      <w:r w:rsidRPr="00B033A2">
        <w:rPr>
          <w:rFonts w:asciiTheme="minorHAnsi" w:eastAsia="Verdana" w:hAnsiTheme="minorHAnsi" w:cstheme="minorHAnsi"/>
          <w:b/>
          <w:spacing w:val="1"/>
          <w:sz w:val="22"/>
          <w:szCs w:val="22"/>
        </w:rPr>
        <w:t>e</w:t>
      </w:r>
      <w:r w:rsidRPr="00B033A2">
        <w:rPr>
          <w:rFonts w:asciiTheme="minorHAnsi" w:eastAsia="Verdana" w:hAnsiTheme="minorHAnsi" w:cstheme="minorHAnsi"/>
          <w:b/>
          <w:sz w:val="22"/>
          <w:szCs w:val="22"/>
        </w:rPr>
        <w:t xml:space="preserve">ster </w:t>
      </w:r>
      <w:r w:rsidRPr="00B033A2">
        <w:rPr>
          <w:rFonts w:asciiTheme="minorHAnsi" w:eastAsia="Verdana" w:hAnsiTheme="minorHAnsi" w:cstheme="minorHAnsi"/>
          <w:b/>
          <w:spacing w:val="-1"/>
          <w:sz w:val="22"/>
          <w:szCs w:val="22"/>
        </w:rPr>
        <w:t>P</w:t>
      </w:r>
      <w:r w:rsidRPr="00B033A2">
        <w:rPr>
          <w:rFonts w:asciiTheme="minorHAnsi" w:eastAsia="Verdana" w:hAnsiTheme="minorHAnsi" w:cstheme="minorHAnsi"/>
          <w:b/>
          <w:spacing w:val="1"/>
          <w:sz w:val="22"/>
          <w:szCs w:val="22"/>
        </w:rPr>
        <w:t>r</w:t>
      </w:r>
      <w:r w:rsidRPr="00B033A2">
        <w:rPr>
          <w:rFonts w:asciiTheme="minorHAnsi" w:eastAsia="Verdana" w:hAnsiTheme="minorHAnsi" w:cstheme="minorHAnsi"/>
          <w:b/>
          <w:sz w:val="22"/>
          <w:szCs w:val="22"/>
        </w:rPr>
        <w:t>o</w:t>
      </w:r>
      <w:r w:rsidRPr="00B033A2">
        <w:rPr>
          <w:rFonts w:asciiTheme="minorHAnsi" w:eastAsia="Verdana" w:hAnsiTheme="minorHAnsi" w:cstheme="minorHAnsi"/>
          <w:b/>
          <w:spacing w:val="-1"/>
          <w:sz w:val="22"/>
          <w:szCs w:val="22"/>
        </w:rPr>
        <w:t>j</w:t>
      </w:r>
      <w:r w:rsidRPr="00B033A2">
        <w:rPr>
          <w:rFonts w:asciiTheme="minorHAnsi" w:eastAsia="Verdana" w:hAnsiTheme="minorHAnsi" w:cstheme="minorHAnsi"/>
          <w:b/>
          <w:sz w:val="22"/>
          <w:szCs w:val="22"/>
        </w:rPr>
        <w:t>ect XXX</w:t>
      </w:r>
      <w:r w:rsidRPr="00B033A2">
        <w:rPr>
          <w:rFonts w:asciiTheme="minorHAnsi" w:eastAsia="Verdana" w:hAnsiTheme="minorHAnsi" w:cstheme="minorHAnsi"/>
          <w:b/>
          <w:spacing w:val="-1"/>
          <w:sz w:val="22"/>
          <w:szCs w:val="22"/>
        </w:rPr>
        <w:t xml:space="preserve"> </w:t>
      </w:r>
      <w:r w:rsidRPr="00B033A2">
        <w:rPr>
          <w:rFonts w:asciiTheme="minorHAnsi" w:eastAsia="Verdana" w:hAnsiTheme="minorHAnsi" w:cstheme="minorHAnsi"/>
          <w:b/>
          <w:sz w:val="22"/>
          <w:szCs w:val="22"/>
        </w:rPr>
        <w:t>XXX</w:t>
      </w:r>
      <w:r w:rsidRPr="00B033A2">
        <w:rPr>
          <w:rFonts w:asciiTheme="minorHAnsi" w:eastAsia="Verdana" w:hAnsiTheme="minorHAnsi" w:cstheme="minorHAnsi"/>
          <w:b/>
          <w:spacing w:val="-1"/>
          <w:sz w:val="22"/>
          <w:szCs w:val="22"/>
        </w:rPr>
        <w:t xml:space="preserve"> </w:t>
      </w:r>
      <w:r w:rsidRPr="00B033A2">
        <w:rPr>
          <w:rFonts w:asciiTheme="minorHAnsi" w:eastAsia="Verdana" w:hAnsiTheme="minorHAnsi" w:cstheme="minorHAnsi"/>
          <w:b/>
          <w:sz w:val="22"/>
          <w:szCs w:val="22"/>
        </w:rPr>
        <w:t>XXX</w:t>
      </w:r>
    </w:p>
    <w:p w14:paraId="326EED71" w14:textId="77777777" w:rsidR="00444F28" w:rsidRPr="00B033A2" w:rsidRDefault="00444F28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6497E33D" w14:textId="77777777" w:rsidR="00444F28" w:rsidRPr="00B033A2" w:rsidRDefault="00556195">
      <w:pPr>
        <w:ind w:left="2242"/>
        <w:rPr>
          <w:rFonts w:asciiTheme="minorHAnsi" w:eastAsia="Verdana" w:hAnsiTheme="minorHAnsi" w:cstheme="minorHAnsi"/>
          <w:sz w:val="22"/>
          <w:szCs w:val="22"/>
        </w:rPr>
      </w:pPr>
      <w:r w:rsidRPr="00B033A2">
        <w:rPr>
          <w:rFonts w:asciiTheme="minorHAnsi" w:eastAsia="Verdana" w:hAnsiTheme="minorHAnsi" w:cstheme="minorHAnsi"/>
          <w:i/>
          <w:sz w:val="22"/>
          <w:szCs w:val="22"/>
        </w:rPr>
        <w:t>Details concerning the pr</w:t>
      </w:r>
      <w:r w:rsidRPr="00B033A2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B033A2">
        <w:rPr>
          <w:rFonts w:asciiTheme="minorHAnsi" w:eastAsia="Verdana" w:hAnsiTheme="minorHAnsi" w:cstheme="minorHAnsi"/>
          <w:i/>
          <w:sz w:val="22"/>
          <w:szCs w:val="22"/>
        </w:rPr>
        <w:t>ject</w:t>
      </w:r>
    </w:p>
    <w:p w14:paraId="31F5772C" w14:textId="77777777" w:rsidR="00444F28" w:rsidRPr="00B033A2" w:rsidRDefault="00444F28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30E9AEEC" w14:textId="77777777" w:rsidR="00444F28" w:rsidRPr="00B033A2" w:rsidRDefault="00444F2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FE868B5" w14:textId="03D828B3" w:rsidR="00444F28" w:rsidRPr="00B033A2" w:rsidRDefault="00556195">
      <w:pPr>
        <w:spacing w:line="240" w:lineRule="exact"/>
        <w:ind w:left="114"/>
        <w:rPr>
          <w:rFonts w:asciiTheme="minorHAnsi" w:eastAsia="Verdana" w:hAnsiTheme="minorHAnsi" w:cstheme="minorHAnsi"/>
          <w:b/>
          <w:bCs/>
          <w:sz w:val="22"/>
          <w:szCs w:val="22"/>
        </w:rPr>
        <w:sectPr w:rsidR="00444F28" w:rsidRPr="00B033A2">
          <w:footerReference w:type="default" r:id="rId8"/>
          <w:pgSz w:w="11900" w:h="16840"/>
          <w:pgMar w:top="640" w:right="820" w:bottom="280" w:left="1020" w:header="0" w:footer="679" w:gutter="0"/>
          <w:pgNumType w:start="1"/>
          <w:cols w:space="720"/>
        </w:sectPr>
      </w:pPr>
      <w:r w:rsidRPr="00B033A2">
        <w:rPr>
          <w:rFonts w:asciiTheme="minorHAnsi" w:eastAsia="Verdana" w:hAnsiTheme="minorHAnsi" w:cstheme="minorHAnsi"/>
          <w:b/>
          <w:bCs/>
          <w:position w:val="-1"/>
          <w:sz w:val="22"/>
          <w:szCs w:val="22"/>
        </w:rPr>
        <w:t>A</w:t>
      </w:r>
      <w:r w:rsidRPr="00B033A2">
        <w:rPr>
          <w:rFonts w:asciiTheme="minorHAnsi" w:eastAsia="Verdana" w:hAnsiTheme="minorHAnsi" w:cstheme="minorHAnsi"/>
          <w:b/>
          <w:bCs/>
          <w:position w:val="-1"/>
          <w:sz w:val="22"/>
          <w:szCs w:val="22"/>
        </w:rPr>
        <w:t>SSIS</w:t>
      </w:r>
      <w:r w:rsidRPr="00B033A2">
        <w:rPr>
          <w:rFonts w:asciiTheme="minorHAnsi" w:eastAsia="Verdana" w:hAnsiTheme="minorHAnsi" w:cstheme="minorHAnsi"/>
          <w:b/>
          <w:bCs/>
          <w:spacing w:val="-1"/>
          <w:position w:val="-1"/>
          <w:sz w:val="22"/>
          <w:szCs w:val="22"/>
        </w:rPr>
        <w:t>T</w:t>
      </w:r>
      <w:r w:rsidRPr="00B033A2">
        <w:rPr>
          <w:rFonts w:asciiTheme="minorHAnsi" w:eastAsia="Verdana" w:hAnsiTheme="minorHAnsi" w:cstheme="minorHAnsi"/>
          <w:b/>
          <w:bCs/>
          <w:position w:val="-1"/>
          <w:sz w:val="22"/>
          <w:szCs w:val="22"/>
        </w:rPr>
        <w:t>AN</w:t>
      </w:r>
      <w:r w:rsidRPr="00B033A2">
        <w:rPr>
          <w:rFonts w:asciiTheme="minorHAnsi" w:eastAsia="Verdana" w:hAnsiTheme="minorHAnsi" w:cstheme="minorHAnsi"/>
          <w:b/>
          <w:bCs/>
          <w:spacing w:val="-1"/>
          <w:position w:val="-1"/>
          <w:sz w:val="22"/>
          <w:szCs w:val="22"/>
        </w:rPr>
        <w:t>TS</w:t>
      </w:r>
      <w:r w:rsidRPr="00B033A2">
        <w:rPr>
          <w:rFonts w:asciiTheme="minorHAnsi" w:eastAsia="Verdana" w:hAnsiTheme="minorHAnsi" w:cstheme="minorHAnsi"/>
          <w:b/>
          <w:bCs/>
          <w:position w:val="-1"/>
          <w:sz w:val="22"/>
          <w:szCs w:val="22"/>
        </w:rPr>
        <w:t>HI</w:t>
      </w:r>
      <w:r w:rsidRPr="00B033A2">
        <w:rPr>
          <w:rFonts w:asciiTheme="minorHAnsi" w:eastAsia="Verdana" w:hAnsiTheme="minorHAnsi" w:cstheme="minorHAnsi"/>
          <w:b/>
          <w:bCs/>
          <w:spacing w:val="-1"/>
          <w:position w:val="-1"/>
          <w:sz w:val="22"/>
          <w:szCs w:val="22"/>
        </w:rPr>
        <w:t>P</w:t>
      </w:r>
      <w:r w:rsidRPr="00B033A2">
        <w:rPr>
          <w:rFonts w:asciiTheme="minorHAnsi" w:eastAsia="Verdana" w:hAnsiTheme="minorHAnsi" w:cstheme="minorHAnsi"/>
          <w:b/>
          <w:bCs/>
          <w:position w:val="-1"/>
          <w:sz w:val="22"/>
          <w:szCs w:val="22"/>
        </w:rPr>
        <w:t>S</w:t>
      </w:r>
    </w:p>
    <w:p w14:paraId="62059A7B" w14:textId="77777777" w:rsidR="00444F28" w:rsidRPr="00B033A2" w:rsidRDefault="00444F28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0C043967" w14:textId="77777777" w:rsidR="00444F28" w:rsidRPr="00B033A2" w:rsidRDefault="00556195">
      <w:pPr>
        <w:ind w:left="114" w:right="-47"/>
        <w:rPr>
          <w:rFonts w:asciiTheme="minorHAnsi" w:eastAsia="Verdana" w:hAnsiTheme="minorHAnsi" w:cstheme="minorHAnsi"/>
          <w:sz w:val="22"/>
          <w:szCs w:val="22"/>
        </w:rPr>
      </w:pPr>
      <w:r w:rsidRPr="00B033A2">
        <w:rPr>
          <w:rFonts w:asciiTheme="minorHAnsi" w:eastAsia="Verdana" w:hAnsiTheme="minorHAnsi" w:cstheme="minorHAnsi"/>
          <w:i/>
          <w:sz w:val="22"/>
          <w:szCs w:val="22"/>
        </w:rPr>
        <w:t>Autumn 20</w:t>
      </w:r>
      <w:r w:rsidRPr="00B033A2">
        <w:rPr>
          <w:rFonts w:asciiTheme="minorHAnsi" w:eastAsia="Verdana" w:hAnsiTheme="minorHAnsi" w:cstheme="minorHAnsi"/>
          <w:i/>
          <w:spacing w:val="1"/>
          <w:sz w:val="22"/>
          <w:szCs w:val="22"/>
        </w:rPr>
        <w:t>0</w:t>
      </w:r>
      <w:r w:rsidRPr="00B033A2">
        <w:rPr>
          <w:rFonts w:asciiTheme="minorHAnsi" w:eastAsia="Verdana" w:hAnsiTheme="minorHAnsi" w:cstheme="minorHAnsi"/>
          <w:i/>
          <w:sz w:val="22"/>
          <w:szCs w:val="22"/>
        </w:rPr>
        <w:t>9:</w:t>
      </w:r>
    </w:p>
    <w:p w14:paraId="191ADA4B" w14:textId="77777777" w:rsidR="00444F28" w:rsidRPr="00B033A2" w:rsidRDefault="00556195">
      <w:pPr>
        <w:spacing w:before="6" w:line="160" w:lineRule="exact"/>
        <w:rPr>
          <w:rFonts w:asciiTheme="minorHAnsi" w:hAnsiTheme="minorHAnsi" w:cstheme="minorHAnsi"/>
          <w:sz w:val="22"/>
          <w:szCs w:val="22"/>
        </w:rPr>
      </w:pPr>
      <w:r w:rsidRPr="00B033A2">
        <w:rPr>
          <w:rFonts w:asciiTheme="minorHAnsi" w:hAnsiTheme="minorHAnsi" w:cstheme="minorHAnsi"/>
          <w:sz w:val="22"/>
          <w:szCs w:val="22"/>
        </w:rPr>
        <w:br w:type="column"/>
      </w:r>
    </w:p>
    <w:p w14:paraId="363539BA" w14:textId="77777777" w:rsidR="00444F28" w:rsidRPr="00B033A2" w:rsidRDefault="00444F2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2F45D2D" w14:textId="77777777" w:rsidR="00444F28" w:rsidRPr="00B033A2" w:rsidRDefault="00556195">
      <w:pPr>
        <w:rPr>
          <w:rFonts w:asciiTheme="minorHAnsi" w:eastAsia="Verdana" w:hAnsiTheme="minorHAnsi" w:cstheme="minorHAnsi"/>
          <w:sz w:val="22"/>
          <w:szCs w:val="22"/>
        </w:rPr>
      </w:pPr>
      <w:r w:rsidRPr="00B033A2">
        <w:rPr>
          <w:rFonts w:asciiTheme="minorHAnsi" w:eastAsia="Verdana" w:hAnsiTheme="minorHAnsi" w:cstheme="minorHAnsi"/>
          <w:sz w:val="22"/>
          <w:szCs w:val="22"/>
        </w:rPr>
        <w:t xml:space="preserve">•   </w:t>
      </w:r>
      <w:r w:rsidRPr="00B033A2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B033A2">
        <w:rPr>
          <w:rFonts w:asciiTheme="minorHAnsi" w:eastAsia="Verdana" w:hAnsiTheme="minorHAnsi" w:cstheme="minorHAnsi"/>
          <w:sz w:val="22"/>
          <w:szCs w:val="22"/>
        </w:rPr>
        <w:t>Teach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033A2">
        <w:rPr>
          <w:rFonts w:asciiTheme="minorHAnsi" w:eastAsia="Verdana" w:hAnsiTheme="minorHAnsi" w:cstheme="minorHAnsi"/>
          <w:sz w:val="22"/>
          <w:szCs w:val="22"/>
        </w:rPr>
        <w:t>ng Ass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033A2">
        <w:rPr>
          <w:rFonts w:asciiTheme="minorHAnsi" w:eastAsia="Verdana" w:hAnsiTheme="minorHAnsi" w:cstheme="minorHAnsi"/>
          <w:sz w:val="22"/>
          <w:szCs w:val="22"/>
        </w:rPr>
        <w:t>stant for</w:t>
      </w:r>
      <w:r w:rsidRPr="00B033A2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B033A2">
        <w:rPr>
          <w:rFonts w:asciiTheme="minorHAnsi" w:eastAsia="Verdana" w:hAnsiTheme="minorHAnsi" w:cstheme="minorHAnsi"/>
          <w:i/>
          <w:sz w:val="22"/>
          <w:szCs w:val="22"/>
        </w:rPr>
        <w:t>Computer Arch</w:t>
      </w:r>
      <w:r w:rsidRPr="00B033A2">
        <w:rPr>
          <w:rFonts w:asciiTheme="minorHAnsi" w:eastAsia="Verdana" w:hAnsiTheme="minorHAnsi" w:cstheme="minorHAnsi"/>
          <w:i/>
          <w:spacing w:val="1"/>
          <w:sz w:val="22"/>
          <w:szCs w:val="22"/>
        </w:rPr>
        <w:t>i</w:t>
      </w:r>
      <w:r w:rsidRPr="00B033A2">
        <w:rPr>
          <w:rFonts w:asciiTheme="minorHAnsi" w:eastAsia="Verdana" w:hAnsiTheme="minorHAnsi" w:cstheme="minorHAnsi"/>
          <w:i/>
          <w:sz w:val="22"/>
          <w:szCs w:val="22"/>
        </w:rPr>
        <w:t xml:space="preserve">tecture I, </w:t>
      </w:r>
      <w:r w:rsidRPr="00B033A2">
        <w:rPr>
          <w:rFonts w:asciiTheme="minorHAnsi" w:eastAsia="Verdana" w:hAnsiTheme="minorHAnsi" w:cstheme="minorHAnsi"/>
          <w:sz w:val="22"/>
          <w:szCs w:val="22"/>
        </w:rPr>
        <w:t xml:space="preserve">2nd year course 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033A2">
        <w:rPr>
          <w:rFonts w:asciiTheme="minorHAnsi" w:eastAsia="Verdana" w:hAnsiTheme="minorHAnsi" w:cstheme="minorHAnsi"/>
          <w:sz w:val="22"/>
          <w:szCs w:val="22"/>
        </w:rPr>
        <w:t>n computer sc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033A2">
        <w:rPr>
          <w:rFonts w:asciiTheme="minorHAnsi" w:eastAsia="Verdana" w:hAnsiTheme="minorHAnsi" w:cstheme="minorHAnsi"/>
          <w:sz w:val="22"/>
          <w:szCs w:val="22"/>
        </w:rPr>
        <w:t>ence.</w:t>
      </w:r>
    </w:p>
    <w:p w14:paraId="63A7618F" w14:textId="77777777" w:rsidR="00444F28" w:rsidRPr="00B033A2" w:rsidRDefault="00556195">
      <w:pPr>
        <w:tabs>
          <w:tab w:val="left" w:pos="360"/>
        </w:tabs>
        <w:spacing w:before="7" w:line="200" w:lineRule="exact"/>
        <w:ind w:left="360" w:right="158" w:hanging="360"/>
        <w:rPr>
          <w:rFonts w:asciiTheme="minorHAnsi" w:eastAsia="Verdana" w:hAnsiTheme="minorHAnsi" w:cstheme="minorHAnsi"/>
          <w:sz w:val="22"/>
          <w:szCs w:val="22"/>
        </w:rPr>
      </w:pPr>
      <w:r w:rsidRPr="00B033A2">
        <w:rPr>
          <w:rFonts w:asciiTheme="minorHAnsi" w:eastAsia="Verdana" w:hAnsiTheme="minorHAnsi" w:cstheme="minorHAnsi"/>
          <w:sz w:val="22"/>
          <w:szCs w:val="22"/>
        </w:rPr>
        <w:t>•</w:t>
      </w:r>
      <w:r w:rsidRPr="00B033A2">
        <w:rPr>
          <w:rFonts w:asciiTheme="minorHAnsi" w:eastAsia="Verdana" w:hAnsiTheme="minorHAnsi" w:cstheme="minorHAnsi"/>
          <w:sz w:val="22"/>
          <w:szCs w:val="22"/>
        </w:rPr>
        <w:tab/>
        <w:t>Teach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033A2">
        <w:rPr>
          <w:rFonts w:asciiTheme="minorHAnsi" w:eastAsia="Verdana" w:hAnsiTheme="minorHAnsi" w:cstheme="minorHAnsi"/>
          <w:sz w:val="22"/>
          <w:szCs w:val="22"/>
        </w:rPr>
        <w:t>ng Ass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033A2">
        <w:rPr>
          <w:rFonts w:asciiTheme="minorHAnsi" w:eastAsia="Verdana" w:hAnsiTheme="minorHAnsi" w:cstheme="minorHAnsi"/>
          <w:sz w:val="22"/>
          <w:szCs w:val="22"/>
        </w:rPr>
        <w:t xml:space="preserve">stant for </w:t>
      </w:r>
      <w:r w:rsidRPr="00B033A2">
        <w:rPr>
          <w:rFonts w:asciiTheme="minorHAnsi" w:eastAsia="Verdana" w:hAnsiTheme="minorHAnsi" w:cstheme="minorHAnsi"/>
          <w:i/>
          <w:sz w:val="22"/>
          <w:szCs w:val="22"/>
        </w:rPr>
        <w:t>Int</w:t>
      </w:r>
      <w:r w:rsidRPr="00B033A2">
        <w:rPr>
          <w:rFonts w:asciiTheme="minorHAnsi" w:eastAsia="Verdana" w:hAnsiTheme="minorHAnsi" w:cstheme="minorHAnsi"/>
          <w:i/>
          <w:spacing w:val="-1"/>
          <w:sz w:val="22"/>
          <w:szCs w:val="22"/>
        </w:rPr>
        <w:t>r</w:t>
      </w:r>
      <w:r w:rsidRPr="00B033A2">
        <w:rPr>
          <w:rFonts w:asciiTheme="minorHAnsi" w:eastAsia="Verdana" w:hAnsiTheme="minorHAnsi" w:cstheme="minorHAnsi"/>
          <w:i/>
          <w:sz w:val="22"/>
          <w:szCs w:val="22"/>
        </w:rPr>
        <w:t>oduction to Computing Systems,</w:t>
      </w:r>
      <w:r w:rsidRPr="00B033A2">
        <w:rPr>
          <w:rFonts w:asciiTheme="minorHAnsi" w:eastAsia="Verdana" w:hAnsiTheme="minorHAnsi" w:cstheme="minorHAnsi"/>
          <w:i/>
          <w:spacing w:val="1"/>
          <w:sz w:val="22"/>
          <w:szCs w:val="22"/>
        </w:rPr>
        <w:t xml:space="preserve"> </w:t>
      </w:r>
      <w:r w:rsidRPr="00B033A2">
        <w:rPr>
          <w:rFonts w:asciiTheme="minorHAnsi" w:eastAsia="Verdana" w:hAnsiTheme="minorHAnsi" w:cstheme="minorHAnsi"/>
          <w:sz w:val="22"/>
          <w:szCs w:val="22"/>
        </w:rPr>
        <w:t xml:space="preserve">1st year course 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033A2">
        <w:rPr>
          <w:rFonts w:asciiTheme="minorHAnsi" w:eastAsia="Verdana" w:hAnsiTheme="minorHAnsi" w:cstheme="minorHAnsi"/>
          <w:sz w:val="22"/>
          <w:szCs w:val="22"/>
        </w:rPr>
        <w:t xml:space="preserve">n </w:t>
      </w:r>
      <w:r w:rsidRPr="00B033A2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B033A2">
        <w:rPr>
          <w:rFonts w:asciiTheme="minorHAnsi" w:eastAsia="Verdana" w:hAnsiTheme="minorHAnsi" w:cstheme="minorHAnsi"/>
          <w:sz w:val="22"/>
          <w:szCs w:val="22"/>
        </w:rPr>
        <w:t>omputer sc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033A2">
        <w:rPr>
          <w:rFonts w:asciiTheme="minorHAnsi" w:eastAsia="Verdana" w:hAnsiTheme="minorHAnsi" w:cstheme="minorHAnsi"/>
          <w:sz w:val="22"/>
          <w:szCs w:val="22"/>
        </w:rPr>
        <w:t>ence and commun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033A2">
        <w:rPr>
          <w:rFonts w:asciiTheme="minorHAnsi" w:eastAsia="Verdana" w:hAnsiTheme="minorHAnsi" w:cstheme="minorHAnsi"/>
          <w:sz w:val="22"/>
          <w:szCs w:val="22"/>
        </w:rPr>
        <w:t>ca</w:t>
      </w:r>
      <w:r w:rsidRPr="00B033A2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033A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033A2">
        <w:rPr>
          <w:rFonts w:asciiTheme="minorHAnsi" w:eastAsia="Verdana" w:hAnsiTheme="minorHAnsi" w:cstheme="minorHAnsi"/>
          <w:sz w:val="22"/>
          <w:szCs w:val="22"/>
        </w:rPr>
        <w:t>n systems.</w:t>
      </w:r>
    </w:p>
    <w:p w14:paraId="27569F77" w14:textId="77777777" w:rsidR="00444F28" w:rsidRPr="00B033A2" w:rsidRDefault="00556195">
      <w:pPr>
        <w:spacing w:line="200" w:lineRule="exact"/>
        <w:rPr>
          <w:rFonts w:asciiTheme="minorHAnsi" w:eastAsia="Verdana" w:hAnsiTheme="minorHAnsi" w:cstheme="minorHAnsi"/>
          <w:sz w:val="22"/>
          <w:szCs w:val="22"/>
        </w:rPr>
      </w:pPr>
      <w:r w:rsidRPr="00B033A2">
        <w:rPr>
          <w:rFonts w:asciiTheme="minorHAnsi" w:eastAsia="Verdana" w:hAnsiTheme="minorHAnsi" w:cstheme="minorHAnsi"/>
          <w:sz w:val="22"/>
          <w:szCs w:val="22"/>
        </w:rPr>
        <w:t xml:space="preserve">•   </w:t>
      </w:r>
      <w:r w:rsidRPr="00B033A2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B033A2">
        <w:rPr>
          <w:rFonts w:asciiTheme="minorHAnsi" w:eastAsia="Verdana" w:hAnsiTheme="minorHAnsi" w:cstheme="minorHAnsi"/>
          <w:sz w:val="22"/>
          <w:szCs w:val="22"/>
        </w:rPr>
        <w:t>Teach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033A2">
        <w:rPr>
          <w:rFonts w:asciiTheme="minorHAnsi" w:eastAsia="Verdana" w:hAnsiTheme="minorHAnsi" w:cstheme="minorHAnsi"/>
          <w:sz w:val="22"/>
          <w:szCs w:val="22"/>
        </w:rPr>
        <w:t>ng Ass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033A2">
        <w:rPr>
          <w:rFonts w:asciiTheme="minorHAnsi" w:eastAsia="Verdana" w:hAnsiTheme="minorHAnsi" w:cstheme="minorHAnsi"/>
          <w:sz w:val="22"/>
          <w:szCs w:val="22"/>
        </w:rPr>
        <w:t xml:space="preserve">stant for </w:t>
      </w:r>
      <w:r w:rsidRPr="00B033A2">
        <w:rPr>
          <w:rFonts w:asciiTheme="minorHAnsi" w:eastAsia="Verdana" w:hAnsiTheme="minorHAnsi" w:cstheme="minorHAnsi"/>
          <w:i/>
          <w:sz w:val="22"/>
          <w:szCs w:val="22"/>
        </w:rPr>
        <w:t xml:space="preserve">Logic Systems, </w:t>
      </w:r>
      <w:r w:rsidRPr="00B033A2">
        <w:rPr>
          <w:rFonts w:asciiTheme="minorHAnsi" w:eastAsia="Verdana" w:hAnsiTheme="minorHAnsi" w:cstheme="minorHAnsi"/>
          <w:sz w:val="22"/>
          <w:szCs w:val="22"/>
        </w:rPr>
        <w:t xml:space="preserve">1st year course 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033A2">
        <w:rPr>
          <w:rFonts w:asciiTheme="minorHAnsi" w:eastAsia="Verdana" w:hAnsiTheme="minorHAnsi" w:cstheme="minorHAnsi"/>
          <w:sz w:val="22"/>
          <w:szCs w:val="22"/>
        </w:rPr>
        <w:t>n computer sc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033A2">
        <w:rPr>
          <w:rFonts w:asciiTheme="minorHAnsi" w:eastAsia="Verdana" w:hAnsiTheme="minorHAnsi" w:cstheme="minorHAnsi"/>
          <w:sz w:val="22"/>
          <w:szCs w:val="22"/>
        </w:rPr>
        <w:t>ence and</w:t>
      </w:r>
    </w:p>
    <w:p w14:paraId="41305D04" w14:textId="77777777" w:rsidR="00444F28" w:rsidRPr="00B033A2" w:rsidRDefault="00556195">
      <w:pPr>
        <w:spacing w:before="1" w:line="200" w:lineRule="exact"/>
        <w:ind w:left="360"/>
        <w:rPr>
          <w:rFonts w:asciiTheme="minorHAnsi" w:eastAsia="Verdana" w:hAnsiTheme="minorHAnsi" w:cstheme="minorHAnsi"/>
          <w:sz w:val="22"/>
          <w:szCs w:val="22"/>
        </w:rPr>
        <w:sectPr w:rsidR="00444F28" w:rsidRPr="00B033A2">
          <w:type w:val="continuous"/>
          <w:pgSz w:w="11900" w:h="16840"/>
          <w:pgMar w:top="640" w:right="820" w:bottom="280" w:left="1020" w:header="720" w:footer="720" w:gutter="0"/>
          <w:cols w:num="2" w:space="720" w:equalWidth="0">
            <w:col w:w="1428" w:space="105"/>
            <w:col w:w="8527"/>
          </w:cols>
        </w:sectPr>
      </w:pPr>
      <w:r w:rsidRPr="00B033A2">
        <w:rPr>
          <w:rFonts w:asciiTheme="minorHAnsi" w:eastAsia="Verdana" w:hAnsiTheme="minorHAnsi" w:cstheme="minorHAnsi"/>
          <w:position w:val="-1"/>
          <w:sz w:val="22"/>
          <w:szCs w:val="22"/>
        </w:rPr>
        <w:t>commun</w:t>
      </w:r>
      <w:r w:rsidRPr="00B033A2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B033A2">
        <w:rPr>
          <w:rFonts w:asciiTheme="minorHAnsi" w:eastAsia="Verdana" w:hAnsiTheme="minorHAnsi" w:cstheme="minorHAnsi"/>
          <w:position w:val="-1"/>
          <w:sz w:val="22"/>
          <w:szCs w:val="22"/>
        </w:rPr>
        <w:t>ca</w:t>
      </w:r>
      <w:r w:rsidRPr="00B033A2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t</w:t>
      </w:r>
      <w:r w:rsidRPr="00B033A2">
        <w:rPr>
          <w:rFonts w:asciiTheme="minorHAnsi" w:eastAsia="Verdana" w:hAnsiTheme="minorHAnsi" w:cstheme="minorHAnsi"/>
          <w:position w:val="-1"/>
          <w:sz w:val="22"/>
          <w:szCs w:val="22"/>
        </w:rPr>
        <w:t>ion systems.</w:t>
      </w:r>
    </w:p>
    <w:p w14:paraId="776D328C" w14:textId="77777777" w:rsidR="00444F28" w:rsidRPr="00B033A2" w:rsidRDefault="00444F28">
      <w:pPr>
        <w:spacing w:before="7" w:line="180" w:lineRule="exact"/>
        <w:rPr>
          <w:rFonts w:asciiTheme="minorHAnsi" w:hAnsiTheme="minorHAnsi" w:cstheme="minorHAnsi"/>
          <w:sz w:val="22"/>
          <w:szCs w:val="22"/>
        </w:rPr>
        <w:sectPr w:rsidR="00444F28" w:rsidRPr="00B033A2">
          <w:type w:val="continuous"/>
          <w:pgSz w:w="11900" w:h="16840"/>
          <w:pgMar w:top="640" w:right="820" w:bottom="280" w:left="1020" w:header="720" w:footer="720" w:gutter="0"/>
          <w:cols w:space="720"/>
        </w:sectPr>
      </w:pPr>
    </w:p>
    <w:p w14:paraId="33392BBB" w14:textId="77777777" w:rsidR="00444F28" w:rsidRPr="00B033A2" w:rsidRDefault="00556195">
      <w:pPr>
        <w:spacing w:before="28"/>
        <w:ind w:left="114" w:right="-47"/>
        <w:rPr>
          <w:rFonts w:asciiTheme="minorHAnsi" w:eastAsia="Verdana" w:hAnsiTheme="minorHAnsi" w:cstheme="minorHAnsi"/>
          <w:sz w:val="22"/>
          <w:szCs w:val="22"/>
        </w:rPr>
      </w:pPr>
      <w:r w:rsidRPr="00B033A2">
        <w:rPr>
          <w:rFonts w:asciiTheme="minorHAnsi" w:eastAsia="Verdana" w:hAnsiTheme="minorHAnsi" w:cstheme="minorHAnsi"/>
          <w:i/>
          <w:sz w:val="22"/>
          <w:szCs w:val="22"/>
        </w:rPr>
        <w:t>Summer 20</w:t>
      </w:r>
      <w:r w:rsidRPr="00B033A2">
        <w:rPr>
          <w:rFonts w:asciiTheme="minorHAnsi" w:eastAsia="Verdana" w:hAnsiTheme="minorHAnsi" w:cstheme="minorHAnsi"/>
          <w:i/>
          <w:spacing w:val="1"/>
          <w:sz w:val="22"/>
          <w:szCs w:val="22"/>
        </w:rPr>
        <w:t>0</w:t>
      </w:r>
      <w:r w:rsidRPr="00B033A2">
        <w:rPr>
          <w:rFonts w:asciiTheme="minorHAnsi" w:eastAsia="Verdana" w:hAnsiTheme="minorHAnsi" w:cstheme="minorHAnsi"/>
          <w:i/>
          <w:sz w:val="22"/>
          <w:szCs w:val="22"/>
        </w:rPr>
        <w:t>9:</w:t>
      </w:r>
    </w:p>
    <w:p w14:paraId="334F7CFA" w14:textId="77777777" w:rsidR="00444F28" w:rsidRPr="00B033A2" w:rsidRDefault="00556195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  <w:r w:rsidRPr="00B033A2">
        <w:rPr>
          <w:rFonts w:asciiTheme="minorHAnsi" w:hAnsiTheme="minorHAnsi" w:cstheme="minorHAnsi"/>
          <w:sz w:val="22"/>
          <w:szCs w:val="22"/>
        </w:rPr>
        <w:br w:type="column"/>
      </w:r>
    </w:p>
    <w:p w14:paraId="0B7A46B5" w14:textId="77777777" w:rsidR="00444F28" w:rsidRPr="00B033A2" w:rsidRDefault="00556195">
      <w:pPr>
        <w:tabs>
          <w:tab w:val="left" w:pos="360"/>
        </w:tabs>
        <w:spacing w:line="200" w:lineRule="exact"/>
        <w:ind w:left="360" w:right="970" w:hanging="360"/>
        <w:rPr>
          <w:rFonts w:asciiTheme="minorHAnsi" w:eastAsia="Verdana" w:hAnsiTheme="minorHAnsi" w:cstheme="minorHAnsi"/>
          <w:sz w:val="22"/>
          <w:szCs w:val="22"/>
        </w:rPr>
        <w:sectPr w:rsidR="00444F28" w:rsidRPr="00B033A2">
          <w:type w:val="continuous"/>
          <w:pgSz w:w="11900" w:h="16840"/>
          <w:pgMar w:top="640" w:right="820" w:bottom="280" w:left="1020" w:header="720" w:footer="720" w:gutter="0"/>
          <w:cols w:num="2" w:space="720" w:equalWidth="0">
            <w:col w:w="1489" w:space="44"/>
            <w:col w:w="8527"/>
          </w:cols>
        </w:sectPr>
      </w:pPr>
      <w:r w:rsidRPr="00B033A2">
        <w:rPr>
          <w:rFonts w:asciiTheme="minorHAnsi" w:eastAsia="Verdana" w:hAnsiTheme="minorHAnsi" w:cstheme="minorHAnsi"/>
          <w:sz w:val="22"/>
          <w:szCs w:val="22"/>
        </w:rPr>
        <w:t>•</w:t>
      </w:r>
      <w:r w:rsidRPr="00B033A2">
        <w:rPr>
          <w:rFonts w:asciiTheme="minorHAnsi" w:eastAsia="Verdana" w:hAnsiTheme="minorHAnsi" w:cstheme="minorHAnsi"/>
          <w:sz w:val="22"/>
          <w:szCs w:val="22"/>
        </w:rPr>
        <w:tab/>
        <w:t>Teach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033A2">
        <w:rPr>
          <w:rFonts w:asciiTheme="minorHAnsi" w:eastAsia="Verdana" w:hAnsiTheme="minorHAnsi" w:cstheme="minorHAnsi"/>
          <w:sz w:val="22"/>
          <w:szCs w:val="22"/>
        </w:rPr>
        <w:t>ng Ass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033A2">
        <w:rPr>
          <w:rFonts w:asciiTheme="minorHAnsi" w:eastAsia="Verdana" w:hAnsiTheme="minorHAnsi" w:cstheme="minorHAnsi"/>
          <w:sz w:val="22"/>
          <w:szCs w:val="22"/>
        </w:rPr>
        <w:t xml:space="preserve">stant for </w:t>
      </w:r>
      <w:r w:rsidRPr="00B033A2">
        <w:rPr>
          <w:rFonts w:asciiTheme="minorHAnsi" w:eastAsia="Verdana" w:hAnsiTheme="minorHAnsi" w:cstheme="minorHAnsi"/>
          <w:i/>
          <w:sz w:val="22"/>
          <w:szCs w:val="22"/>
        </w:rPr>
        <w:t>Logic Systems,</w:t>
      </w:r>
      <w:r w:rsidRPr="00B033A2">
        <w:rPr>
          <w:rFonts w:asciiTheme="minorHAnsi" w:eastAsia="Verdana" w:hAnsiTheme="minorHAnsi" w:cstheme="minorHAnsi"/>
          <w:i/>
          <w:spacing w:val="1"/>
          <w:sz w:val="22"/>
          <w:szCs w:val="22"/>
        </w:rPr>
        <w:t xml:space="preserve"> </w:t>
      </w:r>
      <w:r w:rsidRPr="00B033A2">
        <w:rPr>
          <w:rFonts w:asciiTheme="minorHAnsi" w:eastAsia="Verdana" w:hAnsiTheme="minorHAnsi" w:cstheme="minorHAnsi"/>
          <w:sz w:val="22"/>
          <w:szCs w:val="22"/>
        </w:rPr>
        <w:t xml:space="preserve">1st year course 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033A2">
        <w:rPr>
          <w:rFonts w:asciiTheme="minorHAnsi" w:eastAsia="Verdana" w:hAnsiTheme="minorHAnsi" w:cstheme="minorHAnsi"/>
          <w:sz w:val="22"/>
          <w:szCs w:val="22"/>
        </w:rPr>
        <w:t xml:space="preserve">n </w:t>
      </w:r>
      <w:r w:rsidRPr="00B033A2">
        <w:rPr>
          <w:rFonts w:asciiTheme="minorHAnsi" w:eastAsia="Verdana" w:hAnsiTheme="minorHAnsi" w:cstheme="minorHAnsi"/>
          <w:sz w:val="22"/>
          <w:szCs w:val="22"/>
        </w:rPr>
        <w:t>computer sc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033A2">
        <w:rPr>
          <w:rFonts w:asciiTheme="minorHAnsi" w:eastAsia="Verdana" w:hAnsiTheme="minorHAnsi" w:cstheme="minorHAnsi"/>
          <w:sz w:val="22"/>
          <w:szCs w:val="22"/>
        </w:rPr>
        <w:t>ence and commun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033A2">
        <w:rPr>
          <w:rFonts w:asciiTheme="minorHAnsi" w:eastAsia="Verdana" w:hAnsiTheme="minorHAnsi" w:cstheme="minorHAnsi"/>
          <w:sz w:val="22"/>
          <w:szCs w:val="22"/>
        </w:rPr>
        <w:t>ca</w:t>
      </w:r>
      <w:r w:rsidRPr="00B033A2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B033A2">
        <w:rPr>
          <w:rFonts w:asciiTheme="minorHAnsi" w:eastAsia="Verdana" w:hAnsiTheme="minorHAnsi" w:cstheme="minorHAnsi"/>
          <w:sz w:val="22"/>
          <w:szCs w:val="22"/>
        </w:rPr>
        <w:t>ion systems.</w:t>
      </w:r>
    </w:p>
    <w:p w14:paraId="6CF756F5" w14:textId="77777777" w:rsidR="00444F28" w:rsidRPr="00B033A2" w:rsidRDefault="00444F28">
      <w:pPr>
        <w:spacing w:before="4" w:line="180" w:lineRule="exact"/>
        <w:rPr>
          <w:rFonts w:asciiTheme="minorHAnsi" w:hAnsiTheme="minorHAnsi" w:cstheme="minorHAnsi"/>
          <w:sz w:val="22"/>
          <w:szCs w:val="22"/>
        </w:rPr>
        <w:sectPr w:rsidR="00444F28" w:rsidRPr="00B033A2">
          <w:type w:val="continuous"/>
          <w:pgSz w:w="11900" w:h="16840"/>
          <w:pgMar w:top="640" w:right="820" w:bottom="280" w:left="1020" w:header="720" w:footer="720" w:gutter="0"/>
          <w:cols w:space="720"/>
        </w:sectPr>
      </w:pPr>
    </w:p>
    <w:p w14:paraId="67CFE099" w14:textId="77777777" w:rsidR="00444F28" w:rsidRPr="00B033A2" w:rsidRDefault="00556195">
      <w:pPr>
        <w:spacing w:before="28"/>
        <w:ind w:left="114" w:right="-47"/>
        <w:rPr>
          <w:rFonts w:asciiTheme="minorHAnsi" w:eastAsia="Verdana" w:hAnsiTheme="minorHAnsi" w:cstheme="minorHAnsi"/>
          <w:sz w:val="22"/>
          <w:szCs w:val="22"/>
        </w:rPr>
      </w:pPr>
      <w:r w:rsidRPr="00B033A2">
        <w:rPr>
          <w:rFonts w:asciiTheme="minorHAnsi" w:eastAsia="Verdana" w:hAnsiTheme="minorHAnsi" w:cstheme="minorHAnsi"/>
          <w:i/>
          <w:sz w:val="22"/>
          <w:szCs w:val="22"/>
        </w:rPr>
        <w:t>Autumn 20</w:t>
      </w:r>
      <w:r w:rsidRPr="00B033A2">
        <w:rPr>
          <w:rFonts w:asciiTheme="minorHAnsi" w:eastAsia="Verdana" w:hAnsiTheme="minorHAnsi" w:cstheme="minorHAnsi"/>
          <w:i/>
          <w:spacing w:val="1"/>
          <w:sz w:val="22"/>
          <w:szCs w:val="22"/>
        </w:rPr>
        <w:t>0</w:t>
      </w:r>
      <w:r w:rsidRPr="00B033A2">
        <w:rPr>
          <w:rFonts w:asciiTheme="minorHAnsi" w:eastAsia="Verdana" w:hAnsiTheme="minorHAnsi" w:cstheme="minorHAnsi"/>
          <w:i/>
          <w:sz w:val="22"/>
          <w:szCs w:val="22"/>
        </w:rPr>
        <w:t>8:</w:t>
      </w:r>
    </w:p>
    <w:p w14:paraId="2CE8477E" w14:textId="77777777" w:rsidR="00444F28" w:rsidRPr="00B033A2" w:rsidRDefault="00556195">
      <w:pPr>
        <w:spacing w:before="8" w:line="240" w:lineRule="exact"/>
        <w:rPr>
          <w:rFonts w:asciiTheme="minorHAnsi" w:hAnsiTheme="minorHAnsi" w:cstheme="minorHAnsi"/>
          <w:sz w:val="22"/>
          <w:szCs w:val="22"/>
        </w:rPr>
      </w:pPr>
      <w:r w:rsidRPr="00B033A2">
        <w:rPr>
          <w:rFonts w:asciiTheme="minorHAnsi" w:hAnsiTheme="minorHAnsi" w:cstheme="minorHAnsi"/>
          <w:sz w:val="22"/>
          <w:szCs w:val="22"/>
        </w:rPr>
        <w:br w:type="column"/>
      </w:r>
    </w:p>
    <w:p w14:paraId="660B748E" w14:textId="77777777" w:rsidR="00444F28" w:rsidRPr="00B033A2" w:rsidRDefault="00556195">
      <w:pPr>
        <w:spacing w:line="200" w:lineRule="exact"/>
        <w:rPr>
          <w:rFonts w:asciiTheme="minorHAnsi" w:eastAsia="Verdana" w:hAnsiTheme="minorHAnsi" w:cstheme="minorHAnsi"/>
          <w:sz w:val="22"/>
          <w:szCs w:val="22"/>
        </w:rPr>
        <w:sectPr w:rsidR="00444F28" w:rsidRPr="00B033A2">
          <w:type w:val="continuous"/>
          <w:pgSz w:w="11900" w:h="16840"/>
          <w:pgMar w:top="640" w:right="820" w:bottom="280" w:left="1020" w:header="720" w:footer="720" w:gutter="0"/>
          <w:cols w:num="2" w:space="720" w:equalWidth="0">
            <w:col w:w="1429" w:space="104"/>
            <w:col w:w="8527"/>
          </w:cols>
        </w:sectPr>
      </w:pPr>
      <w:r w:rsidRPr="00B033A2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 </w:t>
      </w:r>
      <w:r w:rsidRPr="00B033A2">
        <w:rPr>
          <w:rFonts w:asciiTheme="minorHAnsi" w:eastAsia="Verdana" w:hAnsiTheme="minorHAnsi" w:cstheme="minorHAnsi"/>
          <w:spacing w:val="8"/>
          <w:position w:val="-1"/>
          <w:sz w:val="22"/>
          <w:szCs w:val="22"/>
        </w:rPr>
        <w:t xml:space="preserve"> </w:t>
      </w:r>
      <w:r w:rsidRPr="00B033A2">
        <w:rPr>
          <w:rFonts w:asciiTheme="minorHAnsi" w:eastAsia="Verdana" w:hAnsiTheme="minorHAnsi" w:cstheme="minorHAnsi"/>
          <w:position w:val="-1"/>
          <w:sz w:val="22"/>
          <w:szCs w:val="22"/>
        </w:rPr>
        <w:t>Teach</w:t>
      </w:r>
      <w:r w:rsidRPr="00B033A2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B033A2">
        <w:rPr>
          <w:rFonts w:asciiTheme="minorHAnsi" w:eastAsia="Verdana" w:hAnsiTheme="minorHAnsi" w:cstheme="minorHAnsi"/>
          <w:position w:val="-1"/>
          <w:sz w:val="22"/>
          <w:szCs w:val="22"/>
        </w:rPr>
        <w:t>ng Ass</w:t>
      </w:r>
      <w:r w:rsidRPr="00B033A2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B033A2">
        <w:rPr>
          <w:rFonts w:asciiTheme="minorHAnsi" w:eastAsia="Verdana" w:hAnsiTheme="minorHAnsi" w:cstheme="minorHAnsi"/>
          <w:position w:val="-1"/>
          <w:sz w:val="22"/>
          <w:szCs w:val="22"/>
        </w:rPr>
        <w:t>stant for</w:t>
      </w:r>
      <w:r w:rsidRPr="00B033A2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B033A2">
        <w:rPr>
          <w:rFonts w:asciiTheme="minorHAnsi" w:eastAsia="Verdana" w:hAnsiTheme="minorHAnsi" w:cstheme="minorHAnsi"/>
          <w:i/>
          <w:position w:val="-1"/>
          <w:sz w:val="22"/>
          <w:szCs w:val="22"/>
        </w:rPr>
        <w:t>Computer Arch</w:t>
      </w:r>
      <w:r w:rsidRPr="00B033A2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</w:rPr>
        <w:t>i</w:t>
      </w:r>
      <w:r w:rsidRPr="00B033A2">
        <w:rPr>
          <w:rFonts w:asciiTheme="minorHAnsi" w:eastAsia="Verdana" w:hAnsiTheme="minorHAnsi" w:cstheme="minorHAnsi"/>
          <w:i/>
          <w:position w:val="-1"/>
          <w:sz w:val="22"/>
          <w:szCs w:val="22"/>
        </w:rPr>
        <w:t xml:space="preserve">tecture I, </w:t>
      </w:r>
      <w:r w:rsidRPr="00B033A2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2nd year course </w:t>
      </w:r>
      <w:r w:rsidRPr="00B033A2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B033A2">
        <w:rPr>
          <w:rFonts w:asciiTheme="minorHAnsi" w:eastAsia="Verdana" w:hAnsiTheme="minorHAnsi" w:cstheme="minorHAnsi"/>
          <w:position w:val="-1"/>
          <w:sz w:val="22"/>
          <w:szCs w:val="22"/>
        </w:rPr>
        <w:t>n computer sc</w:t>
      </w:r>
      <w:r w:rsidRPr="00B033A2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B033A2">
        <w:rPr>
          <w:rFonts w:asciiTheme="minorHAnsi" w:eastAsia="Verdana" w:hAnsiTheme="minorHAnsi" w:cstheme="minorHAnsi"/>
          <w:position w:val="-1"/>
          <w:sz w:val="22"/>
          <w:szCs w:val="22"/>
        </w:rPr>
        <w:t>ence.</w:t>
      </w:r>
    </w:p>
    <w:p w14:paraId="608345DF" w14:textId="025EA477" w:rsidR="00444F28" w:rsidRPr="00B033A2" w:rsidRDefault="00556195">
      <w:pPr>
        <w:spacing w:before="6" w:line="140" w:lineRule="exact"/>
        <w:rPr>
          <w:rFonts w:asciiTheme="minorHAnsi" w:hAnsiTheme="minorHAnsi" w:cstheme="minorHAnsi"/>
          <w:sz w:val="22"/>
          <w:szCs w:val="22"/>
        </w:rPr>
      </w:pPr>
      <w:r w:rsidRPr="00B033A2">
        <w:rPr>
          <w:rFonts w:asciiTheme="minorHAnsi" w:hAnsiTheme="minorHAnsi" w:cstheme="minorHAnsi"/>
          <w:sz w:val="22"/>
          <w:szCs w:val="22"/>
        </w:rPr>
        <w:pict w14:anchorId="503E6DBA">
          <v:group id="_x0000_s1043" style="position:absolute;margin-left:55.2pt;margin-top:676.25pt;width:499pt;height:0;z-index:-251658240;mso-position-horizontal-relative:page;mso-position-vertical-relative:page" coordorigin="1104,13525" coordsize="9980,0">
            <v:shape id="_x0000_s1044" style="position:absolute;left:1104;top:13525;width:9980;height:0" coordorigin="1104,13525" coordsize="9980,0" path="m1104,13525r9980,e" filled="f" strokecolor="blue" strokeweight=".58pt">
              <v:path arrowok="t"/>
            </v:shape>
            <w10:wrap anchorx="page" anchory="page"/>
          </v:group>
        </w:pict>
      </w:r>
    </w:p>
    <w:p w14:paraId="271C777F" w14:textId="77777777" w:rsidR="00444F28" w:rsidRPr="00B033A2" w:rsidRDefault="00444F2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A2103CE" w14:textId="77777777" w:rsidR="00444F28" w:rsidRPr="00B033A2" w:rsidRDefault="00556195">
      <w:pPr>
        <w:spacing w:before="20" w:line="240" w:lineRule="exact"/>
        <w:ind w:left="114"/>
        <w:rPr>
          <w:rFonts w:asciiTheme="minorHAnsi" w:eastAsia="Verdana" w:hAnsiTheme="minorHAnsi" w:cstheme="minorHAnsi"/>
          <w:sz w:val="22"/>
          <w:szCs w:val="22"/>
        </w:rPr>
      </w:pPr>
      <w:r w:rsidRPr="00B033A2">
        <w:rPr>
          <w:rFonts w:asciiTheme="minorHAnsi" w:eastAsia="Verdana" w:hAnsiTheme="minorHAnsi" w:cstheme="minorHAnsi"/>
          <w:position w:val="-1"/>
          <w:sz w:val="22"/>
          <w:szCs w:val="22"/>
        </w:rPr>
        <w:t>L</w:t>
      </w:r>
      <w:r w:rsidRPr="00B033A2">
        <w:rPr>
          <w:rFonts w:asciiTheme="minorHAnsi" w:eastAsia="Verdana" w:hAnsiTheme="minorHAnsi" w:cstheme="minorHAnsi"/>
          <w:position w:val="-1"/>
          <w:sz w:val="22"/>
          <w:szCs w:val="22"/>
        </w:rPr>
        <w:t>ANGUAGES</w:t>
      </w:r>
    </w:p>
    <w:p w14:paraId="2F9B9FF2" w14:textId="77777777" w:rsidR="00444F28" w:rsidRPr="00B033A2" w:rsidRDefault="00444F28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0053E3E7" w14:textId="77777777" w:rsidR="00444F28" w:rsidRPr="00B033A2" w:rsidRDefault="00556195">
      <w:pPr>
        <w:ind w:left="114"/>
        <w:rPr>
          <w:rFonts w:asciiTheme="minorHAnsi" w:eastAsia="Verdana" w:hAnsiTheme="minorHAnsi" w:cstheme="minorHAnsi"/>
          <w:sz w:val="22"/>
          <w:szCs w:val="22"/>
        </w:rPr>
      </w:pPr>
      <w:r w:rsidRPr="00B033A2">
        <w:rPr>
          <w:rFonts w:asciiTheme="minorHAnsi" w:eastAsia="Verdana" w:hAnsiTheme="minorHAnsi" w:cstheme="minorHAnsi"/>
          <w:i/>
          <w:sz w:val="22"/>
          <w:szCs w:val="22"/>
        </w:rPr>
        <w:t xml:space="preserve">French:            </w:t>
      </w:r>
      <w:r w:rsidRPr="00B033A2">
        <w:rPr>
          <w:rFonts w:asciiTheme="minorHAnsi" w:eastAsia="Verdana" w:hAnsiTheme="minorHAnsi" w:cstheme="minorHAnsi"/>
          <w:i/>
          <w:spacing w:val="48"/>
          <w:sz w:val="22"/>
          <w:szCs w:val="22"/>
        </w:rPr>
        <w:t xml:space="preserve"> </w:t>
      </w:r>
      <w:r w:rsidRPr="00B033A2">
        <w:rPr>
          <w:rFonts w:asciiTheme="minorHAnsi" w:eastAsia="Verdana" w:hAnsiTheme="minorHAnsi" w:cstheme="minorHAnsi"/>
          <w:sz w:val="22"/>
          <w:szCs w:val="22"/>
        </w:rPr>
        <w:t>Mother tong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B033A2">
        <w:rPr>
          <w:rFonts w:asciiTheme="minorHAnsi" w:eastAsia="Verdana" w:hAnsiTheme="minorHAnsi" w:cstheme="minorHAnsi"/>
          <w:sz w:val="22"/>
          <w:szCs w:val="22"/>
        </w:rPr>
        <w:t>e</w:t>
      </w:r>
    </w:p>
    <w:p w14:paraId="2D5AD85B" w14:textId="77777777" w:rsidR="00444F28" w:rsidRPr="00B033A2" w:rsidRDefault="00556195">
      <w:pPr>
        <w:spacing w:before="59"/>
        <w:ind w:left="114"/>
        <w:rPr>
          <w:rFonts w:asciiTheme="minorHAnsi" w:eastAsia="Verdana" w:hAnsiTheme="minorHAnsi" w:cstheme="minorHAnsi"/>
          <w:sz w:val="22"/>
          <w:szCs w:val="22"/>
        </w:rPr>
      </w:pPr>
      <w:r w:rsidRPr="00B033A2">
        <w:rPr>
          <w:rFonts w:asciiTheme="minorHAnsi" w:eastAsia="Verdana" w:hAnsiTheme="minorHAnsi" w:cstheme="minorHAnsi"/>
          <w:i/>
          <w:sz w:val="22"/>
          <w:szCs w:val="22"/>
        </w:rPr>
        <w:t xml:space="preserve">Italian:             </w:t>
      </w:r>
      <w:r w:rsidRPr="00B033A2">
        <w:rPr>
          <w:rFonts w:asciiTheme="minorHAnsi" w:eastAsia="Verdana" w:hAnsiTheme="minorHAnsi" w:cstheme="minorHAnsi"/>
          <w:i/>
          <w:spacing w:val="19"/>
          <w:sz w:val="22"/>
          <w:szCs w:val="22"/>
        </w:rPr>
        <w:t xml:space="preserve"> </w:t>
      </w:r>
      <w:r w:rsidRPr="00B033A2">
        <w:rPr>
          <w:rFonts w:asciiTheme="minorHAnsi" w:eastAsia="Verdana" w:hAnsiTheme="minorHAnsi" w:cstheme="minorHAnsi"/>
          <w:sz w:val="22"/>
          <w:szCs w:val="22"/>
        </w:rPr>
        <w:t>Mother tong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B033A2">
        <w:rPr>
          <w:rFonts w:asciiTheme="minorHAnsi" w:eastAsia="Verdana" w:hAnsiTheme="minorHAnsi" w:cstheme="minorHAnsi"/>
          <w:sz w:val="22"/>
          <w:szCs w:val="22"/>
        </w:rPr>
        <w:t>e</w:t>
      </w:r>
    </w:p>
    <w:p w14:paraId="112AE0D2" w14:textId="77777777" w:rsidR="00444F28" w:rsidRPr="00B033A2" w:rsidRDefault="00556195">
      <w:pPr>
        <w:spacing w:before="59"/>
        <w:ind w:left="114"/>
        <w:rPr>
          <w:rFonts w:asciiTheme="minorHAnsi" w:eastAsia="Verdana" w:hAnsiTheme="minorHAnsi" w:cstheme="minorHAnsi"/>
          <w:sz w:val="22"/>
          <w:szCs w:val="22"/>
        </w:rPr>
        <w:sectPr w:rsidR="00444F28" w:rsidRPr="00B033A2">
          <w:type w:val="continuous"/>
          <w:pgSz w:w="11900" w:h="16840"/>
          <w:pgMar w:top="640" w:right="820" w:bottom="280" w:left="1020" w:header="720" w:footer="720" w:gutter="0"/>
          <w:cols w:space="720"/>
        </w:sectPr>
      </w:pPr>
      <w:r w:rsidRPr="00B033A2">
        <w:rPr>
          <w:rFonts w:asciiTheme="minorHAnsi" w:eastAsia="Verdana" w:hAnsiTheme="minorHAnsi" w:cstheme="minorHAnsi"/>
          <w:i/>
          <w:sz w:val="22"/>
          <w:szCs w:val="22"/>
        </w:rPr>
        <w:t xml:space="preserve">English:            </w:t>
      </w:r>
      <w:r w:rsidRPr="00B033A2">
        <w:rPr>
          <w:rFonts w:asciiTheme="minorHAnsi" w:eastAsia="Verdana" w:hAnsiTheme="minorHAnsi" w:cstheme="minorHAnsi"/>
          <w:i/>
          <w:spacing w:val="11"/>
          <w:sz w:val="22"/>
          <w:szCs w:val="22"/>
        </w:rPr>
        <w:t xml:space="preserve"> </w:t>
      </w:r>
      <w:r w:rsidRPr="00B033A2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B033A2">
        <w:rPr>
          <w:rFonts w:asciiTheme="minorHAnsi" w:eastAsia="Verdana" w:hAnsiTheme="minorHAnsi" w:cstheme="minorHAnsi"/>
          <w:sz w:val="22"/>
          <w:szCs w:val="22"/>
        </w:rPr>
        <w:t>e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v</w:t>
      </w:r>
      <w:r w:rsidRPr="00B033A2">
        <w:rPr>
          <w:rFonts w:asciiTheme="minorHAnsi" w:eastAsia="Verdana" w:hAnsiTheme="minorHAnsi" w:cstheme="minorHAnsi"/>
          <w:sz w:val="22"/>
          <w:szCs w:val="22"/>
        </w:rPr>
        <w:t>el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C</w:t>
      </w:r>
      <w:r w:rsidRPr="00B033A2">
        <w:rPr>
          <w:rFonts w:asciiTheme="minorHAnsi" w:eastAsia="Verdana" w:hAnsiTheme="minorHAnsi" w:cstheme="minorHAnsi"/>
          <w:sz w:val="22"/>
          <w:szCs w:val="22"/>
        </w:rPr>
        <w:t>1 +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033A2">
        <w:rPr>
          <w:rFonts w:asciiTheme="minorHAnsi" w:eastAsia="Verdana" w:hAnsiTheme="minorHAnsi" w:cstheme="minorHAnsi"/>
          <w:sz w:val="22"/>
          <w:szCs w:val="22"/>
        </w:rPr>
        <w:t>6</w:t>
      </w:r>
      <w:r w:rsidRPr="00B033A2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B033A2">
        <w:rPr>
          <w:rFonts w:asciiTheme="minorHAnsi" w:eastAsia="Verdana" w:hAnsiTheme="minorHAnsi" w:cstheme="minorHAnsi"/>
          <w:sz w:val="22"/>
          <w:szCs w:val="22"/>
        </w:rPr>
        <w:t xml:space="preserve">onths 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033A2">
        <w:rPr>
          <w:rFonts w:asciiTheme="minorHAnsi" w:eastAsia="Verdana" w:hAnsiTheme="minorHAnsi" w:cstheme="minorHAnsi"/>
          <w:sz w:val="22"/>
          <w:szCs w:val="22"/>
        </w:rPr>
        <w:t>nte</w:t>
      </w:r>
      <w:r w:rsidRPr="00B033A2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033A2">
        <w:rPr>
          <w:rFonts w:asciiTheme="minorHAnsi" w:eastAsia="Verdana" w:hAnsiTheme="minorHAnsi" w:cstheme="minorHAnsi"/>
          <w:sz w:val="22"/>
          <w:szCs w:val="22"/>
        </w:rPr>
        <w:t>nsh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033A2">
        <w:rPr>
          <w:rFonts w:asciiTheme="minorHAnsi" w:eastAsia="Verdana" w:hAnsiTheme="minorHAnsi" w:cstheme="minorHAnsi"/>
          <w:sz w:val="22"/>
          <w:szCs w:val="22"/>
        </w:rPr>
        <w:t>p</w:t>
      </w:r>
      <w:r w:rsidRPr="00B033A2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033A2">
        <w:rPr>
          <w:rFonts w:asciiTheme="minorHAnsi" w:eastAsia="Verdana" w:hAnsiTheme="minorHAnsi" w:cstheme="minorHAnsi"/>
          <w:sz w:val="22"/>
          <w:szCs w:val="22"/>
        </w:rPr>
        <w:t xml:space="preserve">n an </w:t>
      </w:r>
      <w:r w:rsidRPr="00B033A2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033A2">
        <w:rPr>
          <w:rFonts w:asciiTheme="minorHAnsi" w:eastAsia="Verdana" w:hAnsiTheme="minorHAnsi" w:cstheme="minorHAnsi"/>
          <w:sz w:val="22"/>
          <w:szCs w:val="22"/>
        </w:rPr>
        <w:t>ng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li</w:t>
      </w:r>
      <w:r w:rsidRPr="00B033A2">
        <w:rPr>
          <w:rFonts w:asciiTheme="minorHAnsi" w:eastAsia="Verdana" w:hAnsiTheme="minorHAnsi" w:cstheme="minorHAnsi"/>
          <w:sz w:val="22"/>
          <w:szCs w:val="22"/>
        </w:rPr>
        <w:t>sh</w:t>
      </w:r>
      <w:r w:rsidRPr="00B033A2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B033A2">
        <w:rPr>
          <w:rFonts w:asciiTheme="minorHAnsi" w:eastAsia="Verdana" w:hAnsiTheme="minorHAnsi" w:cstheme="minorHAnsi"/>
          <w:sz w:val="22"/>
          <w:szCs w:val="22"/>
        </w:rPr>
        <w:t>spea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k</w:t>
      </w:r>
      <w:r w:rsidRPr="00B033A2">
        <w:rPr>
          <w:rFonts w:asciiTheme="minorHAnsi" w:eastAsia="Verdana" w:hAnsiTheme="minorHAnsi" w:cstheme="minorHAnsi"/>
          <w:sz w:val="22"/>
          <w:szCs w:val="22"/>
        </w:rPr>
        <w:t>ing country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033A2">
        <w:rPr>
          <w:rFonts w:asciiTheme="minorHAnsi" w:eastAsia="Verdana" w:hAnsiTheme="minorHAnsi" w:cstheme="minorHAnsi"/>
          <w:sz w:val="22"/>
          <w:szCs w:val="22"/>
        </w:rPr>
        <w:t>(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Si</w:t>
      </w:r>
      <w:r w:rsidRPr="00B033A2">
        <w:rPr>
          <w:rFonts w:asciiTheme="minorHAnsi" w:eastAsia="Verdana" w:hAnsiTheme="minorHAnsi" w:cstheme="minorHAnsi"/>
          <w:sz w:val="22"/>
          <w:szCs w:val="22"/>
        </w:rPr>
        <w:t>ngapore)</w:t>
      </w:r>
    </w:p>
    <w:p w14:paraId="34FF9E46" w14:textId="77777777" w:rsidR="00444F28" w:rsidRPr="00B033A2" w:rsidRDefault="00556195">
      <w:pPr>
        <w:spacing w:before="61" w:line="240" w:lineRule="exact"/>
        <w:ind w:left="114"/>
        <w:rPr>
          <w:rFonts w:asciiTheme="minorHAnsi" w:eastAsia="Verdana" w:hAnsiTheme="minorHAnsi" w:cstheme="minorHAnsi"/>
          <w:sz w:val="22"/>
          <w:szCs w:val="22"/>
        </w:rPr>
      </w:pPr>
      <w:r w:rsidRPr="00B033A2">
        <w:rPr>
          <w:rFonts w:asciiTheme="minorHAnsi" w:hAnsiTheme="minorHAnsi" w:cstheme="minorHAnsi"/>
          <w:sz w:val="22"/>
          <w:szCs w:val="22"/>
        </w:rPr>
        <w:lastRenderedPageBreak/>
        <w:pict w14:anchorId="69A2BA87">
          <v:group id="_x0000_s1032" style="position:absolute;left:0;text-align:left;margin-left:55.2pt;margin-top:17.65pt;width:498.25pt;height:0;z-index:-251657216;mso-position-horizontal-relative:page" coordorigin="1104,353" coordsize="9965,0">
            <v:shape id="_x0000_s1033" style="position:absolute;left:1104;top:353;width:9965;height:0" coordorigin="1104,353" coordsize="9965,0" path="m1104,353r9965,e" filled="f" strokecolor="blue" strokeweight=".58pt">
              <v:path arrowok="t"/>
            </v:shape>
            <w10:wrap anchorx="page"/>
          </v:group>
        </w:pict>
      </w:r>
      <w:r w:rsidRPr="00B033A2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B033A2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OMPUTER </w:t>
      </w:r>
      <w:r w:rsidRPr="00B033A2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B033A2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CIENCE </w:t>
      </w:r>
      <w:r w:rsidRPr="00B033A2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B033A2">
        <w:rPr>
          <w:rFonts w:asciiTheme="minorHAnsi" w:eastAsia="Verdana" w:hAnsiTheme="minorHAnsi" w:cstheme="minorHAnsi"/>
          <w:position w:val="-1"/>
          <w:sz w:val="22"/>
          <w:szCs w:val="22"/>
        </w:rPr>
        <w:t>KILLS</w:t>
      </w:r>
    </w:p>
    <w:p w14:paraId="4D67AFEE" w14:textId="77777777" w:rsidR="00444F28" w:rsidRPr="00B033A2" w:rsidRDefault="00444F28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1DD528C3" w14:textId="77777777" w:rsidR="00444F28" w:rsidRPr="00B033A2" w:rsidRDefault="00556195">
      <w:pPr>
        <w:spacing w:line="305" w:lineRule="auto"/>
        <w:ind w:left="3658" w:right="3799" w:hanging="3544"/>
        <w:rPr>
          <w:rFonts w:asciiTheme="minorHAnsi" w:eastAsia="Verdana" w:hAnsiTheme="minorHAnsi" w:cstheme="minorHAnsi"/>
          <w:sz w:val="22"/>
          <w:szCs w:val="22"/>
        </w:rPr>
      </w:pPr>
      <w:r w:rsidRPr="00B033A2">
        <w:rPr>
          <w:rFonts w:asciiTheme="minorHAnsi" w:eastAsia="Verdana" w:hAnsiTheme="minorHAnsi" w:cstheme="minorHAnsi"/>
          <w:b/>
          <w:sz w:val="22"/>
          <w:szCs w:val="22"/>
        </w:rPr>
        <w:t>System:</w:t>
      </w:r>
      <w:r w:rsidRPr="00B033A2">
        <w:rPr>
          <w:rFonts w:asciiTheme="minorHAnsi" w:eastAsia="Verdana" w:hAnsiTheme="minorHAnsi" w:cstheme="minorHAnsi"/>
          <w:b/>
          <w:sz w:val="22"/>
          <w:szCs w:val="22"/>
        </w:rPr>
        <w:t xml:space="preserve">                                           </w:t>
      </w:r>
      <w:r w:rsidRPr="00B033A2">
        <w:rPr>
          <w:rFonts w:asciiTheme="minorHAnsi" w:eastAsia="Verdana" w:hAnsiTheme="minorHAnsi" w:cstheme="minorHAnsi"/>
          <w:b/>
          <w:spacing w:val="26"/>
          <w:sz w:val="22"/>
          <w:szCs w:val="22"/>
        </w:rPr>
        <w:t xml:space="preserve"> </w:t>
      </w:r>
      <w:r w:rsidRPr="00B033A2">
        <w:rPr>
          <w:rFonts w:asciiTheme="minorHAnsi" w:eastAsia="Verdana" w:hAnsiTheme="minorHAnsi" w:cstheme="minorHAnsi"/>
          <w:sz w:val="22"/>
          <w:szCs w:val="22"/>
        </w:rPr>
        <w:t>OS: U</w:t>
      </w:r>
      <w:r w:rsidRPr="00B033A2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033A2">
        <w:rPr>
          <w:rFonts w:asciiTheme="minorHAnsi" w:eastAsia="Verdana" w:hAnsiTheme="minorHAnsi" w:cstheme="minorHAnsi"/>
          <w:sz w:val="22"/>
          <w:szCs w:val="22"/>
        </w:rPr>
        <w:t>x, L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033A2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B033A2">
        <w:rPr>
          <w:rFonts w:asciiTheme="minorHAnsi" w:eastAsia="Verdana" w:hAnsiTheme="minorHAnsi" w:cstheme="minorHAnsi"/>
          <w:sz w:val="22"/>
          <w:szCs w:val="22"/>
        </w:rPr>
        <w:t xml:space="preserve">ux, </w:t>
      </w:r>
      <w:r w:rsidRPr="00B033A2">
        <w:rPr>
          <w:rFonts w:asciiTheme="minorHAnsi" w:eastAsia="Verdana" w:hAnsiTheme="minorHAnsi" w:cstheme="minorHAnsi"/>
          <w:spacing w:val="-2"/>
          <w:sz w:val="22"/>
          <w:szCs w:val="22"/>
        </w:rPr>
        <w:t>W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033A2">
        <w:rPr>
          <w:rFonts w:asciiTheme="minorHAnsi" w:eastAsia="Verdana" w:hAnsiTheme="minorHAnsi" w:cstheme="minorHAnsi"/>
          <w:sz w:val="22"/>
          <w:szCs w:val="22"/>
        </w:rPr>
        <w:t>ndows</w:t>
      </w:r>
      <w:r w:rsidRPr="00B033A2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B033A2">
        <w:rPr>
          <w:rFonts w:asciiTheme="minorHAnsi" w:eastAsia="Verdana" w:hAnsiTheme="minorHAnsi" w:cstheme="minorHAnsi"/>
          <w:sz w:val="22"/>
          <w:szCs w:val="22"/>
        </w:rPr>
        <w:t>XP DB</w:t>
      </w:r>
      <w:r w:rsidRPr="00B033A2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B033A2">
        <w:rPr>
          <w:rFonts w:asciiTheme="minorHAnsi" w:eastAsia="Verdana" w:hAnsiTheme="minorHAnsi" w:cstheme="minorHAnsi"/>
          <w:sz w:val="22"/>
          <w:szCs w:val="22"/>
        </w:rPr>
        <w:t>: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033A2">
        <w:rPr>
          <w:rFonts w:asciiTheme="minorHAnsi" w:eastAsia="Verdana" w:hAnsiTheme="minorHAnsi" w:cstheme="minorHAnsi"/>
          <w:sz w:val="22"/>
          <w:szCs w:val="22"/>
        </w:rPr>
        <w:t>Oracle</w:t>
      </w:r>
    </w:p>
    <w:p w14:paraId="15897884" w14:textId="77777777" w:rsidR="00444F28" w:rsidRPr="00B033A2" w:rsidRDefault="00556195">
      <w:pPr>
        <w:ind w:left="3659"/>
        <w:rPr>
          <w:rFonts w:asciiTheme="minorHAnsi" w:eastAsia="Verdana" w:hAnsiTheme="minorHAnsi" w:cstheme="minorHAnsi"/>
          <w:sz w:val="22"/>
          <w:szCs w:val="22"/>
        </w:rPr>
      </w:pPr>
      <w:r w:rsidRPr="00B033A2">
        <w:rPr>
          <w:rFonts w:asciiTheme="minorHAnsi" w:eastAsia="Verdana" w:hAnsiTheme="minorHAnsi" w:cstheme="minorHAnsi"/>
          <w:sz w:val="22"/>
          <w:szCs w:val="22"/>
        </w:rPr>
        <w:t>Other: so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B033A2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k</w:t>
      </w:r>
      <w:r w:rsidRPr="00B033A2">
        <w:rPr>
          <w:rFonts w:asciiTheme="minorHAnsi" w:eastAsia="Verdana" w:hAnsiTheme="minorHAnsi" w:cstheme="minorHAnsi"/>
          <w:sz w:val="22"/>
          <w:szCs w:val="22"/>
        </w:rPr>
        <w:t>now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B033A2">
        <w:rPr>
          <w:rFonts w:asciiTheme="minorHAnsi" w:eastAsia="Verdana" w:hAnsiTheme="minorHAnsi" w:cstheme="minorHAnsi"/>
          <w:sz w:val="22"/>
          <w:szCs w:val="22"/>
        </w:rPr>
        <w:t>e</w:t>
      </w:r>
      <w:r w:rsidRPr="00B033A2">
        <w:rPr>
          <w:rFonts w:asciiTheme="minorHAnsi" w:eastAsia="Verdana" w:hAnsiTheme="minorHAnsi" w:cstheme="minorHAnsi"/>
          <w:spacing w:val="-1"/>
          <w:sz w:val="22"/>
          <w:szCs w:val="22"/>
        </w:rPr>
        <w:t>dg</w:t>
      </w:r>
      <w:r w:rsidRPr="00B033A2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033A2">
        <w:rPr>
          <w:rFonts w:asciiTheme="minorHAnsi" w:eastAsia="Verdana" w:hAnsiTheme="minorHAnsi" w:cstheme="minorHAnsi"/>
          <w:sz w:val="22"/>
          <w:szCs w:val="22"/>
        </w:rPr>
        <w:t>n JBoss Server and Apache Tomcat</w:t>
      </w:r>
    </w:p>
    <w:p w14:paraId="55E111DB" w14:textId="77777777" w:rsidR="00444F28" w:rsidRPr="00B033A2" w:rsidRDefault="00556195">
      <w:pPr>
        <w:spacing w:before="67" w:line="200" w:lineRule="exact"/>
        <w:ind w:left="3659" w:right="311" w:hanging="3545"/>
        <w:rPr>
          <w:rFonts w:asciiTheme="minorHAnsi" w:eastAsia="Verdana" w:hAnsiTheme="minorHAnsi" w:cstheme="minorHAnsi"/>
          <w:sz w:val="22"/>
          <w:szCs w:val="22"/>
        </w:rPr>
      </w:pPr>
      <w:r w:rsidRPr="00B033A2">
        <w:rPr>
          <w:rFonts w:asciiTheme="minorHAnsi" w:eastAsia="Verdana" w:hAnsiTheme="minorHAnsi" w:cstheme="minorHAnsi"/>
          <w:b/>
          <w:sz w:val="22"/>
          <w:szCs w:val="22"/>
        </w:rPr>
        <w:t>Programm</w:t>
      </w:r>
      <w:r w:rsidRPr="00B033A2">
        <w:rPr>
          <w:rFonts w:asciiTheme="minorHAnsi" w:eastAsia="Verdana" w:hAnsiTheme="minorHAnsi" w:cstheme="minorHAnsi"/>
          <w:b/>
          <w:spacing w:val="-2"/>
          <w:sz w:val="22"/>
          <w:szCs w:val="22"/>
        </w:rPr>
        <w:t>i</w:t>
      </w:r>
      <w:r w:rsidRPr="00B033A2">
        <w:rPr>
          <w:rFonts w:asciiTheme="minorHAnsi" w:eastAsia="Verdana" w:hAnsiTheme="minorHAnsi" w:cstheme="minorHAnsi"/>
          <w:b/>
          <w:sz w:val="22"/>
          <w:szCs w:val="22"/>
        </w:rPr>
        <w:t xml:space="preserve">ng:                                 </w:t>
      </w:r>
      <w:r w:rsidRPr="00B033A2">
        <w:rPr>
          <w:rFonts w:asciiTheme="minorHAnsi" w:eastAsia="Verdana" w:hAnsiTheme="minorHAnsi" w:cstheme="minorHAnsi"/>
          <w:b/>
          <w:spacing w:val="8"/>
          <w:sz w:val="22"/>
          <w:szCs w:val="22"/>
        </w:rPr>
        <w:t xml:space="preserve"> </w:t>
      </w:r>
      <w:r w:rsidRPr="00B033A2">
        <w:rPr>
          <w:rFonts w:asciiTheme="minorHAnsi" w:eastAsia="Verdana" w:hAnsiTheme="minorHAnsi" w:cstheme="minorHAnsi"/>
          <w:sz w:val="22"/>
          <w:szCs w:val="22"/>
        </w:rPr>
        <w:t>Java,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033A2">
        <w:rPr>
          <w:rFonts w:asciiTheme="minorHAnsi" w:eastAsia="Verdana" w:hAnsiTheme="minorHAnsi" w:cstheme="minorHAnsi"/>
          <w:sz w:val="22"/>
          <w:szCs w:val="22"/>
        </w:rPr>
        <w:t>C, C+</w:t>
      </w:r>
      <w:r w:rsidRPr="00B033A2">
        <w:rPr>
          <w:rFonts w:asciiTheme="minorHAnsi" w:eastAsia="Verdana" w:hAnsiTheme="minorHAnsi" w:cstheme="minorHAnsi"/>
          <w:spacing w:val="-1"/>
          <w:sz w:val="22"/>
          <w:szCs w:val="22"/>
        </w:rPr>
        <w:t>+</w:t>
      </w:r>
      <w:r w:rsidRPr="00B033A2">
        <w:rPr>
          <w:rFonts w:asciiTheme="minorHAnsi" w:eastAsia="Verdana" w:hAnsiTheme="minorHAnsi" w:cstheme="minorHAnsi"/>
          <w:sz w:val="22"/>
          <w:szCs w:val="22"/>
        </w:rPr>
        <w:t>,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033A2">
        <w:rPr>
          <w:rFonts w:asciiTheme="minorHAnsi" w:eastAsia="Verdana" w:hAnsiTheme="minorHAnsi" w:cstheme="minorHAnsi"/>
          <w:sz w:val="22"/>
          <w:szCs w:val="22"/>
        </w:rPr>
        <w:t>Sc</w:t>
      </w:r>
      <w:r w:rsidRPr="00B033A2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033A2">
        <w:rPr>
          <w:rFonts w:asciiTheme="minorHAnsi" w:eastAsia="Verdana" w:hAnsiTheme="minorHAnsi" w:cstheme="minorHAnsi"/>
          <w:sz w:val="22"/>
          <w:szCs w:val="22"/>
        </w:rPr>
        <w:t>pt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033A2">
        <w:rPr>
          <w:rFonts w:asciiTheme="minorHAnsi" w:eastAsia="Verdana" w:hAnsiTheme="minorHAnsi" w:cstheme="minorHAnsi"/>
          <w:sz w:val="22"/>
          <w:szCs w:val="22"/>
        </w:rPr>
        <w:t>Sh</w:t>
      </w:r>
      <w:r w:rsidRPr="00B033A2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B033A2">
        <w:rPr>
          <w:rFonts w:asciiTheme="minorHAnsi" w:eastAsia="Verdana" w:hAnsiTheme="minorHAnsi" w:cstheme="minorHAnsi"/>
          <w:sz w:val="22"/>
          <w:szCs w:val="22"/>
        </w:rPr>
        <w:t>l, Perl,</w:t>
      </w:r>
      <w:r w:rsidRPr="00B033A2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B033A2">
        <w:rPr>
          <w:rFonts w:asciiTheme="minorHAnsi" w:eastAsia="Verdana" w:hAnsiTheme="minorHAnsi" w:cstheme="minorHAnsi"/>
          <w:sz w:val="22"/>
          <w:szCs w:val="22"/>
        </w:rPr>
        <w:t>Python, Pymt (Mu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B033A2">
        <w:rPr>
          <w:rFonts w:asciiTheme="minorHAnsi" w:eastAsia="Verdana" w:hAnsiTheme="minorHAnsi" w:cstheme="minorHAnsi"/>
          <w:sz w:val="22"/>
          <w:szCs w:val="22"/>
        </w:rPr>
        <w:t>t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033A2">
        <w:rPr>
          <w:rFonts w:asciiTheme="minorHAnsi" w:eastAsia="Verdana" w:hAnsiTheme="minorHAnsi" w:cstheme="minorHAnsi"/>
          <w:sz w:val="22"/>
          <w:szCs w:val="22"/>
        </w:rPr>
        <w:t>-touch l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033A2">
        <w:rPr>
          <w:rFonts w:asciiTheme="minorHAnsi" w:eastAsia="Verdana" w:hAnsiTheme="minorHAnsi" w:cstheme="minorHAnsi"/>
          <w:sz w:val="22"/>
          <w:szCs w:val="22"/>
        </w:rPr>
        <w:t>brary), O</w:t>
      </w:r>
      <w:r w:rsidRPr="00B033A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B033A2">
        <w:rPr>
          <w:rFonts w:asciiTheme="minorHAnsi" w:eastAsia="Verdana" w:hAnsiTheme="minorHAnsi" w:cstheme="minorHAnsi"/>
          <w:sz w:val="22"/>
          <w:szCs w:val="22"/>
        </w:rPr>
        <w:t>enG</w:t>
      </w:r>
      <w:r w:rsidRPr="00B033A2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B033A2">
        <w:rPr>
          <w:rFonts w:asciiTheme="minorHAnsi" w:eastAsia="Verdana" w:hAnsiTheme="minorHAnsi" w:cstheme="minorHAnsi"/>
          <w:sz w:val="22"/>
          <w:szCs w:val="22"/>
        </w:rPr>
        <w:t>,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033A2">
        <w:rPr>
          <w:rFonts w:asciiTheme="minorHAnsi" w:eastAsia="Verdana" w:hAnsiTheme="minorHAnsi" w:cstheme="minorHAnsi"/>
          <w:sz w:val="22"/>
          <w:szCs w:val="22"/>
        </w:rPr>
        <w:t>V</w:t>
      </w:r>
      <w:r w:rsidRPr="00B033A2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B033A2">
        <w:rPr>
          <w:rFonts w:asciiTheme="minorHAnsi" w:eastAsia="Verdana" w:hAnsiTheme="minorHAnsi" w:cstheme="minorHAnsi"/>
          <w:sz w:val="22"/>
          <w:szCs w:val="22"/>
        </w:rPr>
        <w:t>D</w:t>
      </w:r>
      <w:r w:rsidRPr="00B033A2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B033A2">
        <w:rPr>
          <w:rFonts w:asciiTheme="minorHAnsi" w:eastAsia="Verdana" w:hAnsiTheme="minorHAnsi" w:cstheme="minorHAnsi"/>
          <w:sz w:val="22"/>
          <w:szCs w:val="22"/>
        </w:rPr>
        <w:t>,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033A2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B033A2">
        <w:rPr>
          <w:rFonts w:asciiTheme="minorHAnsi" w:eastAsia="Verdana" w:hAnsiTheme="minorHAnsi" w:cstheme="minorHAnsi"/>
          <w:sz w:val="22"/>
          <w:szCs w:val="22"/>
        </w:rPr>
        <w:t>I</w:t>
      </w:r>
      <w:r w:rsidRPr="00B033A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B033A2">
        <w:rPr>
          <w:rFonts w:asciiTheme="minorHAnsi" w:eastAsia="Verdana" w:hAnsiTheme="minorHAnsi" w:cstheme="minorHAnsi"/>
          <w:sz w:val="22"/>
          <w:szCs w:val="22"/>
        </w:rPr>
        <w:t>S,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033A2">
        <w:rPr>
          <w:rFonts w:asciiTheme="minorHAnsi" w:eastAsia="Verdana" w:hAnsiTheme="minorHAnsi" w:cstheme="minorHAnsi"/>
          <w:sz w:val="22"/>
          <w:szCs w:val="22"/>
        </w:rPr>
        <w:t>NIOSII</w:t>
      </w:r>
    </w:p>
    <w:p w14:paraId="3676D759" w14:textId="77777777" w:rsidR="00444F28" w:rsidRPr="00B033A2" w:rsidRDefault="00556195">
      <w:pPr>
        <w:spacing w:before="54"/>
        <w:ind w:left="114"/>
        <w:rPr>
          <w:rFonts w:asciiTheme="minorHAnsi" w:eastAsia="Verdana" w:hAnsiTheme="minorHAnsi" w:cstheme="minorHAnsi"/>
          <w:sz w:val="22"/>
          <w:szCs w:val="22"/>
        </w:rPr>
      </w:pPr>
      <w:r w:rsidRPr="00B033A2">
        <w:rPr>
          <w:rFonts w:asciiTheme="minorHAnsi" w:eastAsia="Verdana" w:hAnsiTheme="minorHAnsi" w:cstheme="minorHAnsi"/>
          <w:b/>
          <w:sz w:val="22"/>
          <w:szCs w:val="22"/>
        </w:rPr>
        <w:t xml:space="preserve">Web Publishing:                              </w:t>
      </w:r>
      <w:r w:rsidRPr="00B033A2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B033A2">
        <w:rPr>
          <w:rFonts w:asciiTheme="minorHAnsi" w:eastAsia="Verdana" w:hAnsiTheme="minorHAnsi" w:cstheme="minorHAnsi"/>
          <w:sz w:val="22"/>
          <w:szCs w:val="22"/>
        </w:rPr>
        <w:t>(X)HTM</w:t>
      </w:r>
      <w:r w:rsidRPr="00B033A2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B033A2">
        <w:rPr>
          <w:rFonts w:asciiTheme="minorHAnsi" w:eastAsia="Verdana" w:hAnsiTheme="minorHAnsi" w:cstheme="minorHAnsi"/>
          <w:sz w:val="22"/>
          <w:szCs w:val="22"/>
        </w:rPr>
        <w:t>,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033A2">
        <w:rPr>
          <w:rFonts w:asciiTheme="minorHAnsi" w:eastAsia="Verdana" w:hAnsiTheme="minorHAnsi" w:cstheme="minorHAnsi"/>
          <w:sz w:val="22"/>
          <w:szCs w:val="22"/>
        </w:rPr>
        <w:t>CSS , PHP, CGI</w:t>
      </w:r>
      <w:r w:rsidRPr="00B033A2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B033A2">
        <w:rPr>
          <w:rFonts w:asciiTheme="minorHAnsi" w:eastAsia="Verdana" w:hAnsiTheme="minorHAnsi" w:cstheme="minorHAnsi"/>
          <w:sz w:val="22"/>
          <w:szCs w:val="22"/>
        </w:rPr>
        <w:t>Script,</w:t>
      </w:r>
      <w:r w:rsidRPr="00B033A2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B033A2">
        <w:rPr>
          <w:rFonts w:asciiTheme="minorHAnsi" w:eastAsia="Verdana" w:hAnsiTheme="minorHAnsi" w:cstheme="minorHAnsi"/>
          <w:sz w:val="22"/>
          <w:szCs w:val="22"/>
        </w:rPr>
        <w:t>X</w:t>
      </w:r>
      <w:r w:rsidRPr="00B033A2">
        <w:rPr>
          <w:rFonts w:asciiTheme="minorHAnsi" w:eastAsia="Verdana" w:hAnsiTheme="minorHAnsi" w:cstheme="minorHAnsi"/>
          <w:spacing w:val="-2"/>
          <w:sz w:val="22"/>
          <w:szCs w:val="22"/>
        </w:rPr>
        <w:t>M</w:t>
      </w:r>
      <w:r w:rsidRPr="00B033A2">
        <w:rPr>
          <w:rFonts w:asciiTheme="minorHAnsi" w:eastAsia="Verdana" w:hAnsiTheme="minorHAnsi" w:cstheme="minorHAnsi"/>
          <w:sz w:val="22"/>
          <w:szCs w:val="22"/>
        </w:rPr>
        <w:t>L,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S</w:t>
      </w:r>
      <w:r w:rsidRPr="00B033A2">
        <w:rPr>
          <w:rFonts w:asciiTheme="minorHAnsi" w:eastAsia="Verdana" w:hAnsiTheme="minorHAnsi" w:cstheme="minorHAnsi"/>
          <w:sz w:val="22"/>
          <w:szCs w:val="22"/>
        </w:rPr>
        <w:t>QL,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033A2">
        <w:rPr>
          <w:rFonts w:asciiTheme="minorHAnsi" w:eastAsia="Verdana" w:hAnsiTheme="minorHAnsi" w:cstheme="minorHAnsi"/>
          <w:sz w:val="22"/>
          <w:szCs w:val="22"/>
        </w:rPr>
        <w:t>some know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B033A2">
        <w:rPr>
          <w:rFonts w:asciiTheme="minorHAnsi" w:eastAsia="Verdana" w:hAnsiTheme="minorHAnsi" w:cstheme="minorHAnsi"/>
          <w:sz w:val="22"/>
          <w:szCs w:val="22"/>
        </w:rPr>
        <w:t xml:space="preserve">edge 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033A2">
        <w:rPr>
          <w:rFonts w:asciiTheme="minorHAnsi" w:eastAsia="Verdana" w:hAnsiTheme="minorHAnsi" w:cstheme="minorHAnsi"/>
          <w:sz w:val="22"/>
          <w:szCs w:val="22"/>
        </w:rPr>
        <w:t>n</w:t>
      </w:r>
      <w:r w:rsidRPr="00B033A2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B033A2">
        <w:rPr>
          <w:rFonts w:asciiTheme="minorHAnsi" w:eastAsia="Verdana" w:hAnsiTheme="minorHAnsi" w:cstheme="minorHAnsi"/>
          <w:sz w:val="22"/>
          <w:szCs w:val="22"/>
        </w:rPr>
        <w:t>J2EE</w:t>
      </w:r>
    </w:p>
    <w:p w14:paraId="0830548A" w14:textId="77777777" w:rsidR="00444F28" w:rsidRPr="00B033A2" w:rsidRDefault="00556195">
      <w:pPr>
        <w:spacing w:before="1"/>
        <w:ind w:left="3625" w:right="4831"/>
        <w:jc w:val="center"/>
        <w:rPr>
          <w:rFonts w:asciiTheme="minorHAnsi" w:eastAsia="Verdana" w:hAnsiTheme="minorHAnsi" w:cstheme="minorHAnsi"/>
          <w:sz w:val="22"/>
          <w:szCs w:val="22"/>
        </w:rPr>
      </w:pPr>
      <w:r w:rsidRPr="00B033A2">
        <w:rPr>
          <w:rFonts w:asciiTheme="minorHAnsi" w:eastAsia="Verdana" w:hAnsiTheme="minorHAnsi" w:cstheme="minorHAnsi"/>
          <w:sz w:val="22"/>
          <w:szCs w:val="22"/>
        </w:rPr>
        <w:t xml:space="preserve">and Web 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B033A2">
        <w:rPr>
          <w:rFonts w:asciiTheme="minorHAnsi" w:eastAsia="Verdana" w:hAnsiTheme="minorHAnsi" w:cstheme="minorHAnsi"/>
          <w:sz w:val="22"/>
          <w:szCs w:val="22"/>
        </w:rPr>
        <w:t>e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B033A2">
        <w:rPr>
          <w:rFonts w:asciiTheme="minorHAnsi" w:eastAsia="Verdana" w:hAnsiTheme="minorHAnsi" w:cstheme="minorHAnsi"/>
          <w:sz w:val="22"/>
          <w:szCs w:val="22"/>
        </w:rPr>
        <w:t>v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033A2">
        <w:rPr>
          <w:rFonts w:asciiTheme="minorHAnsi" w:eastAsia="Verdana" w:hAnsiTheme="minorHAnsi" w:cstheme="minorHAnsi"/>
          <w:sz w:val="22"/>
          <w:szCs w:val="22"/>
        </w:rPr>
        <w:t>ces</w:t>
      </w:r>
    </w:p>
    <w:p w14:paraId="4127F87E" w14:textId="77777777" w:rsidR="00444F28" w:rsidRPr="00B033A2" w:rsidRDefault="00556195">
      <w:pPr>
        <w:spacing w:before="59"/>
        <w:ind w:left="114"/>
        <w:rPr>
          <w:rFonts w:asciiTheme="minorHAnsi" w:eastAsia="Verdana" w:hAnsiTheme="minorHAnsi" w:cstheme="minorHAnsi"/>
          <w:sz w:val="22"/>
          <w:szCs w:val="22"/>
        </w:rPr>
      </w:pPr>
      <w:r w:rsidRPr="00B033A2">
        <w:rPr>
          <w:rFonts w:asciiTheme="minorHAnsi" w:eastAsia="Verdana" w:hAnsiTheme="minorHAnsi" w:cstheme="minorHAnsi"/>
          <w:b/>
          <w:sz w:val="22"/>
          <w:szCs w:val="22"/>
        </w:rPr>
        <w:t xml:space="preserve">Network:                                         </w:t>
      </w:r>
      <w:r w:rsidRPr="00B033A2">
        <w:rPr>
          <w:rFonts w:asciiTheme="minorHAnsi" w:eastAsia="Verdana" w:hAnsiTheme="minorHAnsi" w:cstheme="minorHAnsi"/>
          <w:b/>
          <w:spacing w:val="29"/>
          <w:sz w:val="22"/>
          <w:szCs w:val="22"/>
        </w:rPr>
        <w:t xml:space="preserve"> </w:t>
      </w:r>
      <w:r w:rsidRPr="00B033A2">
        <w:rPr>
          <w:rFonts w:asciiTheme="minorHAnsi" w:eastAsia="Verdana" w:hAnsiTheme="minorHAnsi" w:cstheme="minorHAnsi"/>
          <w:sz w:val="22"/>
          <w:szCs w:val="22"/>
        </w:rPr>
        <w:t xml:space="preserve">TCP/IP and 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B033A2">
        <w:rPr>
          <w:rFonts w:asciiTheme="minorHAnsi" w:eastAsia="Verdana" w:hAnsiTheme="minorHAnsi" w:cstheme="minorHAnsi"/>
          <w:sz w:val="22"/>
          <w:szCs w:val="22"/>
        </w:rPr>
        <w:t>e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B033A2">
        <w:rPr>
          <w:rFonts w:asciiTheme="minorHAnsi" w:eastAsia="Verdana" w:hAnsiTheme="minorHAnsi" w:cstheme="minorHAnsi"/>
          <w:sz w:val="22"/>
          <w:szCs w:val="22"/>
        </w:rPr>
        <w:t>ated proto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B033A2">
        <w:rPr>
          <w:rFonts w:asciiTheme="minorHAnsi" w:eastAsia="Verdana" w:hAnsiTheme="minorHAnsi" w:cstheme="minorHAnsi"/>
          <w:sz w:val="22"/>
          <w:szCs w:val="22"/>
        </w:rPr>
        <w:t>o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B033A2">
        <w:rPr>
          <w:rFonts w:asciiTheme="minorHAnsi" w:eastAsia="Verdana" w:hAnsiTheme="minorHAnsi" w:cstheme="minorHAnsi"/>
          <w:sz w:val="22"/>
          <w:szCs w:val="22"/>
        </w:rPr>
        <w:t>s</w:t>
      </w:r>
    </w:p>
    <w:p w14:paraId="3574C2C1" w14:textId="77777777" w:rsidR="00444F28" w:rsidRPr="00B033A2" w:rsidRDefault="00556195">
      <w:pPr>
        <w:spacing w:line="200" w:lineRule="exact"/>
        <w:ind w:left="114"/>
        <w:rPr>
          <w:rFonts w:asciiTheme="minorHAnsi" w:eastAsia="Verdana" w:hAnsiTheme="minorHAnsi" w:cstheme="minorHAnsi"/>
          <w:sz w:val="22"/>
          <w:szCs w:val="22"/>
        </w:rPr>
      </w:pPr>
      <w:r w:rsidRPr="00B033A2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D</w:t>
      </w:r>
      <w:r w:rsidRPr="00B033A2">
        <w:rPr>
          <w:rFonts w:asciiTheme="minorHAnsi" w:eastAsia="Verdana" w:hAnsiTheme="minorHAnsi" w:cstheme="minorHAnsi"/>
          <w:b/>
          <w:position w:val="-1"/>
          <w:sz w:val="22"/>
          <w:szCs w:val="22"/>
        </w:rPr>
        <w:t xml:space="preserve">evelopment environment:           </w:t>
      </w:r>
      <w:r w:rsidRPr="00B033A2">
        <w:rPr>
          <w:rFonts w:asciiTheme="minorHAnsi" w:eastAsia="Verdana" w:hAnsiTheme="minorHAnsi" w:cstheme="minorHAnsi"/>
          <w:b/>
          <w:spacing w:val="49"/>
          <w:position w:val="-1"/>
          <w:sz w:val="22"/>
          <w:szCs w:val="22"/>
        </w:rPr>
        <w:t xml:space="preserve"> </w:t>
      </w:r>
      <w:r w:rsidRPr="00B033A2">
        <w:rPr>
          <w:rFonts w:asciiTheme="minorHAnsi" w:eastAsia="Verdana" w:hAnsiTheme="minorHAnsi" w:cstheme="minorHAnsi"/>
          <w:position w:val="-1"/>
          <w:sz w:val="22"/>
          <w:szCs w:val="22"/>
        </w:rPr>
        <w:t>Ecl</w:t>
      </w:r>
      <w:r w:rsidRPr="00B033A2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B033A2">
        <w:rPr>
          <w:rFonts w:asciiTheme="minorHAnsi" w:eastAsia="Verdana" w:hAnsiTheme="minorHAnsi" w:cstheme="minorHAnsi"/>
          <w:position w:val="-1"/>
          <w:sz w:val="22"/>
          <w:szCs w:val="22"/>
        </w:rPr>
        <w:t>pse,</w:t>
      </w:r>
      <w:r w:rsidRPr="00B033A2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B033A2">
        <w:rPr>
          <w:rFonts w:asciiTheme="minorHAnsi" w:eastAsia="Verdana" w:hAnsiTheme="minorHAnsi" w:cstheme="minorHAnsi"/>
          <w:position w:val="-1"/>
          <w:sz w:val="22"/>
          <w:szCs w:val="22"/>
        </w:rPr>
        <w:t>Qt, Webots,</w:t>
      </w:r>
      <w:r w:rsidRPr="00B033A2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B033A2">
        <w:rPr>
          <w:rFonts w:asciiTheme="minorHAnsi" w:eastAsia="Verdana" w:hAnsiTheme="minorHAnsi" w:cstheme="minorHAnsi"/>
          <w:position w:val="-1"/>
          <w:sz w:val="22"/>
          <w:szCs w:val="22"/>
        </w:rPr>
        <w:t>Qu</w:t>
      </w:r>
      <w:r w:rsidRPr="00B033A2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a</w:t>
      </w:r>
      <w:r w:rsidRPr="00B033A2">
        <w:rPr>
          <w:rFonts w:asciiTheme="minorHAnsi" w:eastAsia="Verdana" w:hAnsiTheme="minorHAnsi" w:cstheme="minorHAnsi"/>
          <w:position w:val="-1"/>
          <w:sz w:val="22"/>
          <w:szCs w:val="22"/>
        </w:rPr>
        <w:t>rtus,</w:t>
      </w:r>
      <w:r w:rsidRPr="00B033A2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B033A2">
        <w:rPr>
          <w:rFonts w:asciiTheme="minorHAnsi" w:eastAsia="Verdana" w:hAnsiTheme="minorHAnsi" w:cstheme="minorHAnsi"/>
          <w:position w:val="-1"/>
          <w:sz w:val="22"/>
          <w:szCs w:val="22"/>
        </w:rPr>
        <w:t>Mode</w:t>
      </w:r>
      <w:r w:rsidRPr="00B033A2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l</w:t>
      </w:r>
      <w:r w:rsidRPr="00B033A2">
        <w:rPr>
          <w:rFonts w:asciiTheme="minorHAnsi" w:eastAsia="Verdana" w:hAnsiTheme="minorHAnsi" w:cstheme="minorHAnsi"/>
          <w:position w:val="-1"/>
          <w:sz w:val="22"/>
          <w:szCs w:val="22"/>
        </w:rPr>
        <w:t>sim,</w:t>
      </w:r>
      <w:r w:rsidRPr="00B033A2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B033A2">
        <w:rPr>
          <w:rFonts w:asciiTheme="minorHAnsi" w:eastAsia="Verdana" w:hAnsiTheme="minorHAnsi" w:cstheme="minorHAnsi"/>
          <w:position w:val="-1"/>
          <w:sz w:val="22"/>
          <w:szCs w:val="22"/>
        </w:rPr>
        <w:t>SOPC builder,</w:t>
      </w:r>
      <w:r w:rsidRPr="00B033A2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B033A2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B033A2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B033A2">
        <w:rPr>
          <w:rFonts w:asciiTheme="minorHAnsi" w:eastAsia="Verdana" w:hAnsiTheme="minorHAnsi" w:cstheme="minorHAnsi"/>
          <w:position w:val="-1"/>
          <w:sz w:val="22"/>
          <w:szCs w:val="22"/>
        </w:rPr>
        <w:t>osII IDE</w:t>
      </w:r>
    </w:p>
    <w:p w14:paraId="5B603CCE" w14:textId="77777777" w:rsidR="00444F28" w:rsidRPr="00B033A2" w:rsidRDefault="00444F28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16098ABF" w14:textId="77777777" w:rsidR="00444F28" w:rsidRPr="00B033A2" w:rsidRDefault="00444F2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71C880C" w14:textId="77777777" w:rsidR="00444F28" w:rsidRPr="00B033A2" w:rsidRDefault="00556195">
      <w:pPr>
        <w:spacing w:line="240" w:lineRule="exact"/>
        <w:ind w:left="114"/>
        <w:rPr>
          <w:rFonts w:asciiTheme="minorHAnsi" w:eastAsia="Verdana" w:hAnsiTheme="minorHAnsi" w:cstheme="minorHAnsi"/>
          <w:sz w:val="22"/>
          <w:szCs w:val="22"/>
        </w:rPr>
      </w:pPr>
      <w:r w:rsidRPr="00B033A2">
        <w:rPr>
          <w:rFonts w:asciiTheme="minorHAnsi" w:hAnsiTheme="minorHAnsi" w:cstheme="minorHAnsi"/>
          <w:sz w:val="22"/>
          <w:szCs w:val="22"/>
        </w:rPr>
        <w:pict w14:anchorId="22DAAE4D">
          <v:group id="_x0000_s1030" style="position:absolute;left:0;text-align:left;margin-left:55.2pt;margin-top:14.55pt;width:498.25pt;height:0;z-index:-251656192;mso-position-horizontal-relative:page" coordorigin="1104,291" coordsize="9965,0">
            <v:shape id="_x0000_s1031" style="position:absolute;left:1104;top:291;width:9965;height:0" coordorigin="1104,291" coordsize="9965,0" path="m1104,291r9965,e" filled="f" strokecolor="blue" strokeweight=".58pt">
              <v:path arrowok="t"/>
            </v:shape>
            <w10:wrap anchorx="page"/>
          </v:group>
        </w:pict>
      </w:r>
      <w:r w:rsidRPr="00B033A2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B033A2">
        <w:rPr>
          <w:rFonts w:asciiTheme="minorHAnsi" w:eastAsia="Verdana" w:hAnsiTheme="minorHAnsi" w:cstheme="minorHAnsi"/>
          <w:position w:val="-1"/>
          <w:sz w:val="22"/>
          <w:szCs w:val="22"/>
        </w:rPr>
        <w:t>ELEVANT</w:t>
      </w:r>
      <w:r w:rsidRPr="00B033A2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B033A2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B033A2">
        <w:rPr>
          <w:rFonts w:asciiTheme="minorHAnsi" w:eastAsia="Verdana" w:hAnsiTheme="minorHAnsi" w:cstheme="minorHAnsi"/>
          <w:position w:val="-1"/>
          <w:sz w:val="22"/>
          <w:szCs w:val="22"/>
        </w:rPr>
        <w:t>OURSES</w:t>
      </w:r>
    </w:p>
    <w:p w14:paraId="6C9BF2D9" w14:textId="77777777" w:rsidR="00444F28" w:rsidRPr="00B033A2" w:rsidRDefault="00444F28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35C05B67" w14:textId="77777777" w:rsidR="00444F28" w:rsidRPr="00B033A2" w:rsidRDefault="00556195">
      <w:pPr>
        <w:tabs>
          <w:tab w:val="left" w:pos="1940"/>
        </w:tabs>
        <w:ind w:left="1957" w:right="88" w:hanging="1843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B033A2">
        <w:rPr>
          <w:rFonts w:asciiTheme="minorHAnsi" w:eastAsia="Verdana" w:hAnsiTheme="minorHAnsi" w:cstheme="minorHAnsi"/>
          <w:b/>
          <w:sz w:val="22"/>
          <w:szCs w:val="22"/>
        </w:rPr>
        <w:t>On-going:</w:t>
      </w:r>
      <w:r w:rsidRPr="00B033A2">
        <w:rPr>
          <w:rFonts w:asciiTheme="minorHAnsi" w:eastAsia="Verdana" w:hAnsiTheme="minorHAnsi" w:cstheme="minorHAnsi"/>
          <w:b/>
          <w:sz w:val="22"/>
          <w:szCs w:val="22"/>
        </w:rPr>
        <w:tab/>
      </w:r>
      <w:r w:rsidRPr="00B033A2">
        <w:rPr>
          <w:rFonts w:asciiTheme="minorHAnsi" w:eastAsia="Verdana" w:hAnsiTheme="minorHAnsi" w:cstheme="minorHAnsi"/>
          <w:sz w:val="22"/>
          <w:szCs w:val="22"/>
        </w:rPr>
        <w:t>Cryptograp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B033A2">
        <w:rPr>
          <w:rFonts w:asciiTheme="minorHAnsi" w:eastAsia="Verdana" w:hAnsiTheme="minorHAnsi" w:cstheme="minorHAnsi"/>
          <w:sz w:val="22"/>
          <w:szCs w:val="22"/>
        </w:rPr>
        <w:t xml:space="preserve">y </w:t>
      </w:r>
      <w:r w:rsidRPr="00B033A2">
        <w:rPr>
          <w:rFonts w:asciiTheme="minorHAnsi" w:eastAsia="Verdana" w:hAnsiTheme="minorHAnsi" w:cstheme="minorHAnsi"/>
          <w:spacing w:val="50"/>
          <w:sz w:val="22"/>
          <w:szCs w:val="22"/>
        </w:rPr>
        <w:t xml:space="preserve"> </w:t>
      </w:r>
      <w:r w:rsidRPr="00B033A2">
        <w:rPr>
          <w:rFonts w:asciiTheme="minorHAnsi" w:eastAsia="Verdana" w:hAnsiTheme="minorHAnsi" w:cstheme="minorHAnsi"/>
          <w:sz w:val="22"/>
          <w:szCs w:val="22"/>
        </w:rPr>
        <w:t xml:space="preserve">and </w:t>
      </w:r>
      <w:r w:rsidRPr="00B033A2">
        <w:rPr>
          <w:rFonts w:asciiTheme="minorHAnsi" w:eastAsia="Verdana" w:hAnsiTheme="minorHAnsi" w:cstheme="minorHAnsi"/>
          <w:spacing w:val="50"/>
          <w:sz w:val="22"/>
          <w:szCs w:val="22"/>
        </w:rPr>
        <w:t xml:space="preserve"> </w:t>
      </w:r>
      <w:r w:rsidRPr="00B033A2">
        <w:rPr>
          <w:rFonts w:asciiTheme="minorHAnsi" w:eastAsia="Verdana" w:hAnsiTheme="minorHAnsi" w:cstheme="minorHAnsi"/>
          <w:sz w:val="22"/>
          <w:szCs w:val="22"/>
        </w:rPr>
        <w:t>Secur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033A2">
        <w:rPr>
          <w:rFonts w:asciiTheme="minorHAnsi" w:eastAsia="Verdana" w:hAnsiTheme="minorHAnsi" w:cstheme="minorHAnsi"/>
          <w:sz w:val="22"/>
          <w:szCs w:val="22"/>
        </w:rPr>
        <w:t xml:space="preserve">ty, </w:t>
      </w:r>
      <w:r w:rsidRPr="00B033A2">
        <w:rPr>
          <w:rFonts w:asciiTheme="minorHAnsi" w:eastAsia="Verdana" w:hAnsiTheme="minorHAnsi" w:cstheme="minorHAnsi"/>
          <w:spacing w:val="50"/>
          <w:sz w:val="22"/>
          <w:szCs w:val="22"/>
        </w:rPr>
        <w:t xml:space="preserve"> </w:t>
      </w:r>
      <w:r w:rsidRPr="00B033A2">
        <w:rPr>
          <w:rFonts w:asciiTheme="minorHAnsi" w:eastAsia="Verdana" w:hAnsiTheme="minorHAnsi" w:cstheme="minorHAnsi"/>
          <w:sz w:val="22"/>
          <w:szCs w:val="22"/>
        </w:rPr>
        <w:t>Com</w:t>
      </w:r>
      <w:r w:rsidRPr="00B033A2">
        <w:rPr>
          <w:rFonts w:asciiTheme="minorHAnsi" w:eastAsia="Verdana" w:hAnsiTheme="minorHAnsi" w:cstheme="minorHAnsi"/>
          <w:spacing w:val="-2"/>
          <w:sz w:val="22"/>
          <w:szCs w:val="22"/>
        </w:rPr>
        <w:t>p</w:t>
      </w:r>
      <w:r w:rsidRPr="00B033A2">
        <w:rPr>
          <w:rFonts w:asciiTheme="minorHAnsi" w:eastAsia="Verdana" w:hAnsiTheme="minorHAnsi" w:cstheme="minorHAnsi"/>
          <w:sz w:val="22"/>
          <w:szCs w:val="22"/>
        </w:rPr>
        <w:t>uter-Suppor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B033A2">
        <w:rPr>
          <w:rFonts w:asciiTheme="minorHAnsi" w:eastAsia="Verdana" w:hAnsiTheme="minorHAnsi" w:cstheme="minorHAnsi"/>
          <w:sz w:val="22"/>
          <w:szCs w:val="22"/>
        </w:rPr>
        <w:t xml:space="preserve">ed </w:t>
      </w:r>
      <w:r w:rsidRPr="00B033A2">
        <w:rPr>
          <w:rFonts w:asciiTheme="minorHAnsi" w:eastAsia="Verdana" w:hAnsiTheme="minorHAnsi" w:cstheme="minorHAnsi"/>
          <w:spacing w:val="50"/>
          <w:sz w:val="22"/>
          <w:szCs w:val="22"/>
        </w:rPr>
        <w:t xml:space="preserve"> </w:t>
      </w:r>
      <w:r w:rsidRPr="00B033A2">
        <w:rPr>
          <w:rFonts w:asciiTheme="minorHAnsi" w:eastAsia="Verdana" w:hAnsiTheme="minorHAnsi" w:cstheme="minorHAnsi"/>
          <w:sz w:val="22"/>
          <w:szCs w:val="22"/>
        </w:rPr>
        <w:t>Coopera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B033A2">
        <w:rPr>
          <w:rFonts w:asciiTheme="minorHAnsi" w:eastAsia="Verdana" w:hAnsiTheme="minorHAnsi" w:cstheme="minorHAnsi"/>
          <w:sz w:val="22"/>
          <w:szCs w:val="22"/>
        </w:rPr>
        <w:t xml:space="preserve">ve </w:t>
      </w:r>
      <w:r w:rsidRPr="00B033A2">
        <w:rPr>
          <w:rFonts w:asciiTheme="minorHAnsi" w:eastAsia="Verdana" w:hAnsiTheme="minorHAnsi" w:cstheme="minorHAnsi"/>
          <w:spacing w:val="50"/>
          <w:sz w:val="22"/>
          <w:szCs w:val="22"/>
        </w:rPr>
        <w:t xml:space="preserve"> </w:t>
      </w:r>
      <w:r w:rsidRPr="00B033A2">
        <w:rPr>
          <w:rFonts w:asciiTheme="minorHAnsi" w:eastAsia="Verdana" w:hAnsiTheme="minorHAnsi" w:cstheme="minorHAnsi"/>
          <w:sz w:val="22"/>
          <w:szCs w:val="22"/>
        </w:rPr>
        <w:t xml:space="preserve">Work, </w:t>
      </w:r>
      <w:r w:rsidRPr="00B033A2">
        <w:rPr>
          <w:rFonts w:asciiTheme="minorHAnsi" w:eastAsia="Verdana" w:hAnsiTheme="minorHAnsi" w:cstheme="minorHAnsi"/>
          <w:spacing w:val="50"/>
          <w:sz w:val="22"/>
          <w:szCs w:val="22"/>
        </w:rPr>
        <w:t xml:space="preserve"> </w:t>
      </w:r>
      <w:r w:rsidRPr="00B033A2">
        <w:rPr>
          <w:rFonts w:asciiTheme="minorHAnsi" w:eastAsia="Verdana" w:hAnsiTheme="minorHAnsi" w:cstheme="minorHAnsi"/>
          <w:sz w:val="22"/>
          <w:szCs w:val="22"/>
        </w:rPr>
        <w:t xml:space="preserve">IT </w:t>
      </w:r>
      <w:r w:rsidRPr="00B033A2">
        <w:rPr>
          <w:rFonts w:asciiTheme="minorHAnsi" w:eastAsia="Verdana" w:hAnsiTheme="minorHAnsi" w:cstheme="minorHAnsi"/>
          <w:spacing w:val="50"/>
          <w:sz w:val="22"/>
          <w:szCs w:val="22"/>
        </w:rPr>
        <w:t xml:space="preserve"> </w:t>
      </w:r>
      <w:r w:rsidRPr="00B033A2">
        <w:rPr>
          <w:rFonts w:asciiTheme="minorHAnsi" w:eastAsia="Verdana" w:hAnsiTheme="minorHAnsi" w:cstheme="minorHAnsi"/>
          <w:sz w:val="22"/>
          <w:szCs w:val="22"/>
        </w:rPr>
        <w:t>Secur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033A2">
        <w:rPr>
          <w:rFonts w:asciiTheme="minorHAnsi" w:eastAsia="Verdana" w:hAnsiTheme="minorHAnsi" w:cstheme="minorHAnsi"/>
          <w:sz w:val="22"/>
          <w:szCs w:val="22"/>
        </w:rPr>
        <w:t>ty Eng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033A2">
        <w:rPr>
          <w:rFonts w:asciiTheme="minorHAnsi" w:eastAsia="Verdana" w:hAnsiTheme="minorHAnsi" w:cstheme="minorHAnsi"/>
          <w:sz w:val="22"/>
          <w:szCs w:val="22"/>
        </w:rPr>
        <w:t>neer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033A2">
        <w:rPr>
          <w:rFonts w:asciiTheme="minorHAnsi" w:eastAsia="Verdana" w:hAnsiTheme="minorHAnsi" w:cstheme="minorHAnsi"/>
          <w:sz w:val="22"/>
          <w:szCs w:val="22"/>
        </w:rPr>
        <w:t>ng, Satel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li</w:t>
      </w:r>
      <w:r w:rsidRPr="00B033A2">
        <w:rPr>
          <w:rFonts w:asciiTheme="minorHAnsi" w:eastAsia="Verdana" w:hAnsiTheme="minorHAnsi" w:cstheme="minorHAnsi"/>
          <w:sz w:val="22"/>
          <w:szCs w:val="22"/>
        </w:rPr>
        <w:t>te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033A2">
        <w:rPr>
          <w:rFonts w:asciiTheme="minorHAnsi" w:eastAsia="Verdana" w:hAnsiTheme="minorHAnsi" w:cstheme="minorHAnsi"/>
          <w:sz w:val="22"/>
          <w:szCs w:val="22"/>
        </w:rPr>
        <w:t>Commun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033A2">
        <w:rPr>
          <w:rFonts w:asciiTheme="minorHAnsi" w:eastAsia="Verdana" w:hAnsiTheme="minorHAnsi" w:cstheme="minorHAnsi"/>
          <w:sz w:val="22"/>
          <w:szCs w:val="22"/>
        </w:rPr>
        <w:t>ca</w:t>
      </w:r>
      <w:r w:rsidRPr="00B033A2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033A2">
        <w:rPr>
          <w:rFonts w:asciiTheme="minorHAnsi" w:eastAsia="Verdana" w:hAnsiTheme="minorHAnsi" w:cstheme="minorHAnsi"/>
          <w:sz w:val="22"/>
          <w:szCs w:val="22"/>
        </w:rPr>
        <w:t xml:space="preserve">ons </w:t>
      </w:r>
      <w:r w:rsidRPr="00B033A2">
        <w:rPr>
          <w:rFonts w:asciiTheme="minorHAnsi" w:eastAsia="Verdana" w:hAnsiTheme="minorHAnsi" w:cstheme="minorHAnsi"/>
          <w:sz w:val="22"/>
          <w:szCs w:val="22"/>
        </w:rPr>
        <w:t>Systems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033A2">
        <w:rPr>
          <w:rFonts w:asciiTheme="minorHAnsi" w:eastAsia="Verdana" w:hAnsiTheme="minorHAnsi" w:cstheme="minorHAnsi"/>
          <w:sz w:val="22"/>
          <w:szCs w:val="22"/>
        </w:rPr>
        <w:t>and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033A2">
        <w:rPr>
          <w:rFonts w:asciiTheme="minorHAnsi" w:eastAsia="Verdana" w:hAnsiTheme="minorHAnsi" w:cstheme="minorHAnsi"/>
          <w:sz w:val="22"/>
          <w:szCs w:val="22"/>
        </w:rPr>
        <w:t>Networks,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033A2">
        <w:rPr>
          <w:rFonts w:asciiTheme="minorHAnsi" w:eastAsia="Verdana" w:hAnsiTheme="minorHAnsi" w:cstheme="minorHAnsi"/>
          <w:sz w:val="22"/>
          <w:szCs w:val="22"/>
        </w:rPr>
        <w:t>Project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033A2">
        <w:rPr>
          <w:rFonts w:asciiTheme="minorHAnsi" w:eastAsia="Verdana" w:hAnsiTheme="minorHAnsi" w:cstheme="minorHAnsi"/>
          <w:sz w:val="22"/>
          <w:szCs w:val="22"/>
        </w:rPr>
        <w:t>Mana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B033A2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033A2">
        <w:rPr>
          <w:rFonts w:asciiTheme="minorHAnsi" w:eastAsia="Verdana" w:hAnsiTheme="minorHAnsi" w:cstheme="minorHAnsi"/>
          <w:sz w:val="22"/>
          <w:szCs w:val="22"/>
        </w:rPr>
        <w:t>ment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A</w:t>
      </w:r>
      <w:r w:rsidRPr="00B033A2">
        <w:rPr>
          <w:rFonts w:asciiTheme="minorHAnsi" w:eastAsia="Verdana" w:hAnsiTheme="minorHAnsi" w:cstheme="minorHAnsi"/>
          <w:sz w:val="22"/>
          <w:szCs w:val="22"/>
        </w:rPr>
        <w:t>nd R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033A2">
        <w:rPr>
          <w:rFonts w:asciiTheme="minorHAnsi" w:eastAsia="Verdana" w:hAnsiTheme="minorHAnsi" w:cstheme="minorHAnsi"/>
          <w:sz w:val="22"/>
          <w:szCs w:val="22"/>
        </w:rPr>
        <w:t xml:space="preserve">sk 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033A2">
        <w:rPr>
          <w:rFonts w:asciiTheme="minorHAnsi" w:eastAsia="Verdana" w:hAnsiTheme="minorHAnsi" w:cstheme="minorHAnsi"/>
          <w:sz w:val="22"/>
          <w:szCs w:val="22"/>
        </w:rPr>
        <w:t>n</w:t>
      </w:r>
      <w:r w:rsidRPr="00B033A2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B033A2">
        <w:rPr>
          <w:rFonts w:asciiTheme="minorHAnsi" w:eastAsia="Verdana" w:hAnsiTheme="minorHAnsi" w:cstheme="minorHAnsi"/>
          <w:sz w:val="22"/>
          <w:szCs w:val="22"/>
        </w:rPr>
        <w:t>y</w:t>
      </w:r>
      <w:r w:rsidRPr="00B033A2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033A2">
        <w:rPr>
          <w:rFonts w:asciiTheme="minorHAnsi" w:eastAsia="Verdana" w:hAnsiTheme="minorHAnsi" w:cstheme="minorHAnsi"/>
          <w:sz w:val="22"/>
          <w:szCs w:val="22"/>
        </w:rPr>
        <w:t>s</w:t>
      </w:r>
    </w:p>
    <w:p w14:paraId="2F7F5FE7" w14:textId="77777777" w:rsidR="00444F28" w:rsidRPr="00B033A2" w:rsidRDefault="00444F28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448EE075" w14:textId="77777777" w:rsidR="00444F28" w:rsidRPr="00B033A2" w:rsidRDefault="00444F2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845C38B" w14:textId="77777777" w:rsidR="00444F28" w:rsidRPr="00B033A2" w:rsidRDefault="00556195">
      <w:pPr>
        <w:ind w:left="1957" w:right="71" w:hanging="1843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B033A2">
        <w:rPr>
          <w:rFonts w:asciiTheme="minorHAnsi" w:eastAsia="Verdana" w:hAnsiTheme="minorHAnsi" w:cstheme="minorHAnsi"/>
          <w:b/>
          <w:sz w:val="22"/>
          <w:szCs w:val="22"/>
        </w:rPr>
        <w:t>Complet</w:t>
      </w:r>
      <w:r w:rsidRPr="00B033A2">
        <w:rPr>
          <w:rFonts w:asciiTheme="minorHAnsi" w:eastAsia="Verdana" w:hAnsiTheme="minorHAnsi" w:cstheme="minorHAnsi"/>
          <w:b/>
          <w:spacing w:val="1"/>
          <w:sz w:val="22"/>
          <w:szCs w:val="22"/>
        </w:rPr>
        <w:t>e</w:t>
      </w:r>
      <w:r w:rsidRPr="00B033A2">
        <w:rPr>
          <w:rFonts w:asciiTheme="minorHAnsi" w:eastAsia="Verdana" w:hAnsiTheme="minorHAnsi" w:cstheme="minorHAnsi"/>
          <w:b/>
          <w:sz w:val="22"/>
          <w:szCs w:val="22"/>
        </w:rPr>
        <w:t xml:space="preserve">d:          </w:t>
      </w:r>
      <w:r w:rsidRPr="00B033A2">
        <w:rPr>
          <w:rFonts w:asciiTheme="minorHAnsi" w:eastAsia="Verdana" w:hAnsiTheme="minorHAnsi" w:cstheme="minorHAnsi"/>
          <w:b/>
          <w:spacing w:val="8"/>
          <w:sz w:val="22"/>
          <w:szCs w:val="22"/>
        </w:rPr>
        <w:t xml:space="preserve"> </w:t>
      </w:r>
      <w:r w:rsidRPr="00B033A2">
        <w:rPr>
          <w:rFonts w:asciiTheme="minorHAnsi" w:eastAsia="Verdana" w:hAnsiTheme="minorHAnsi" w:cstheme="minorHAnsi"/>
          <w:sz w:val="22"/>
          <w:szCs w:val="22"/>
        </w:rPr>
        <w:t xml:space="preserve">Computer  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033A2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033A2">
        <w:rPr>
          <w:rFonts w:asciiTheme="minorHAnsi" w:eastAsia="Verdana" w:hAnsiTheme="minorHAnsi" w:cstheme="minorHAnsi"/>
          <w:sz w:val="22"/>
          <w:szCs w:val="22"/>
        </w:rPr>
        <w:t xml:space="preserve">tworks,  Network  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B033A2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033A2">
        <w:rPr>
          <w:rFonts w:asciiTheme="minorHAnsi" w:eastAsia="Verdana" w:hAnsiTheme="minorHAnsi" w:cstheme="minorHAnsi"/>
          <w:sz w:val="22"/>
          <w:szCs w:val="22"/>
        </w:rPr>
        <w:t>cur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033A2">
        <w:rPr>
          <w:rFonts w:asciiTheme="minorHAnsi" w:eastAsia="Verdana" w:hAnsiTheme="minorHAnsi" w:cstheme="minorHAnsi"/>
          <w:sz w:val="22"/>
          <w:szCs w:val="22"/>
        </w:rPr>
        <w:t xml:space="preserve">ty,  Computer  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033A2">
        <w:rPr>
          <w:rFonts w:asciiTheme="minorHAnsi" w:eastAsia="Verdana" w:hAnsiTheme="minorHAnsi" w:cstheme="minorHAnsi"/>
          <w:sz w:val="22"/>
          <w:szCs w:val="22"/>
        </w:rPr>
        <w:t>rch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033A2">
        <w:rPr>
          <w:rFonts w:asciiTheme="minorHAnsi" w:eastAsia="Verdana" w:hAnsiTheme="minorHAnsi" w:cstheme="minorHAnsi"/>
          <w:sz w:val="22"/>
          <w:szCs w:val="22"/>
        </w:rPr>
        <w:t>tecture,  Operat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033A2">
        <w:rPr>
          <w:rFonts w:asciiTheme="minorHAnsi" w:eastAsia="Verdana" w:hAnsiTheme="minorHAnsi" w:cstheme="minorHAnsi"/>
          <w:sz w:val="22"/>
          <w:szCs w:val="22"/>
        </w:rPr>
        <w:t xml:space="preserve">ng  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B033A2">
        <w:rPr>
          <w:rFonts w:asciiTheme="minorHAnsi" w:eastAsia="Verdana" w:hAnsiTheme="minorHAnsi" w:cstheme="minorHAnsi"/>
          <w:sz w:val="22"/>
          <w:szCs w:val="22"/>
        </w:rPr>
        <w:t xml:space="preserve">ystems, 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B033A2">
        <w:rPr>
          <w:rFonts w:asciiTheme="minorHAnsi" w:eastAsia="Verdana" w:hAnsiTheme="minorHAnsi" w:cstheme="minorHAnsi"/>
          <w:sz w:val="22"/>
          <w:szCs w:val="22"/>
        </w:rPr>
        <w:t>oftware Eng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033A2">
        <w:rPr>
          <w:rFonts w:asciiTheme="minorHAnsi" w:eastAsia="Verdana" w:hAnsiTheme="minorHAnsi" w:cstheme="minorHAnsi"/>
          <w:sz w:val="22"/>
          <w:szCs w:val="22"/>
        </w:rPr>
        <w:t>neer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033A2">
        <w:rPr>
          <w:rFonts w:asciiTheme="minorHAnsi" w:eastAsia="Verdana" w:hAnsiTheme="minorHAnsi" w:cstheme="minorHAnsi"/>
          <w:sz w:val="22"/>
          <w:szCs w:val="22"/>
        </w:rPr>
        <w:t>ng,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033A2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B033A2">
        <w:rPr>
          <w:rFonts w:asciiTheme="minorHAnsi" w:eastAsia="Verdana" w:hAnsiTheme="minorHAnsi" w:cstheme="minorHAnsi"/>
          <w:sz w:val="22"/>
          <w:szCs w:val="22"/>
        </w:rPr>
        <w:t>nternet Pr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B033A2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B033A2">
        <w:rPr>
          <w:rFonts w:asciiTheme="minorHAnsi" w:eastAsia="Verdana" w:hAnsiTheme="minorHAnsi" w:cstheme="minorHAnsi"/>
          <w:sz w:val="22"/>
          <w:szCs w:val="22"/>
        </w:rPr>
        <w:t>ramm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033A2">
        <w:rPr>
          <w:rFonts w:asciiTheme="minorHAnsi" w:eastAsia="Verdana" w:hAnsiTheme="minorHAnsi" w:cstheme="minorHAnsi"/>
          <w:sz w:val="22"/>
          <w:szCs w:val="22"/>
        </w:rPr>
        <w:t xml:space="preserve">ng, Computer 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B033A2">
        <w:rPr>
          <w:rFonts w:asciiTheme="minorHAnsi" w:eastAsia="Verdana" w:hAnsiTheme="minorHAnsi" w:cstheme="minorHAnsi"/>
          <w:sz w:val="22"/>
          <w:szCs w:val="22"/>
        </w:rPr>
        <w:t>raph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033A2">
        <w:rPr>
          <w:rFonts w:asciiTheme="minorHAnsi" w:eastAsia="Verdana" w:hAnsiTheme="minorHAnsi" w:cstheme="minorHAnsi"/>
          <w:sz w:val="22"/>
          <w:szCs w:val="22"/>
        </w:rPr>
        <w:t>cs,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033A2">
        <w:rPr>
          <w:rFonts w:asciiTheme="minorHAnsi" w:eastAsia="Verdana" w:hAnsiTheme="minorHAnsi" w:cstheme="minorHAnsi"/>
          <w:sz w:val="22"/>
          <w:szCs w:val="22"/>
        </w:rPr>
        <w:t>Log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033A2">
        <w:rPr>
          <w:rFonts w:asciiTheme="minorHAnsi" w:eastAsia="Verdana" w:hAnsiTheme="minorHAnsi" w:cstheme="minorHAnsi"/>
          <w:sz w:val="22"/>
          <w:szCs w:val="22"/>
        </w:rPr>
        <w:t xml:space="preserve">c System, 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B033A2">
        <w:rPr>
          <w:rFonts w:asciiTheme="minorHAnsi" w:eastAsia="Verdana" w:hAnsiTheme="minorHAnsi" w:cstheme="minorHAnsi"/>
          <w:sz w:val="22"/>
          <w:szCs w:val="22"/>
        </w:rPr>
        <w:t>atabase,</w:t>
      </w:r>
      <w:r w:rsidRPr="00B033A2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033A2">
        <w:rPr>
          <w:rFonts w:asciiTheme="minorHAnsi" w:eastAsia="Verdana" w:hAnsiTheme="minorHAnsi" w:cstheme="minorHAnsi"/>
          <w:sz w:val="22"/>
          <w:szCs w:val="22"/>
        </w:rPr>
        <w:t>lgor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033A2">
        <w:rPr>
          <w:rFonts w:asciiTheme="minorHAnsi" w:eastAsia="Verdana" w:hAnsiTheme="minorHAnsi" w:cstheme="minorHAnsi"/>
          <w:sz w:val="22"/>
          <w:szCs w:val="22"/>
        </w:rPr>
        <w:t>thm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033A2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B033A2">
        <w:rPr>
          <w:rFonts w:asciiTheme="minorHAnsi" w:eastAsia="Verdana" w:hAnsiTheme="minorHAnsi" w:cstheme="minorHAnsi"/>
          <w:sz w:val="22"/>
          <w:szCs w:val="22"/>
        </w:rPr>
        <w:t>,</w:t>
      </w:r>
      <w:r w:rsidRPr="00B033A2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033A2">
        <w:rPr>
          <w:rFonts w:asciiTheme="minorHAnsi" w:eastAsia="Verdana" w:hAnsiTheme="minorHAnsi" w:cstheme="minorHAnsi"/>
          <w:sz w:val="22"/>
          <w:szCs w:val="22"/>
        </w:rPr>
        <w:t>Rea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B033A2">
        <w:rPr>
          <w:rFonts w:asciiTheme="minorHAnsi" w:eastAsia="Verdana" w:hAnsiTheme="minorHAnsi" w:cstheme="minorHAnsi"/>
          <w:sz w:val="22"/>
          <w:szCs w:val="22"/>
        </w:rPr>
        <w:t>-T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033A2">
        <w:rPr>
          <w:rFonts w:asciiTheme="minorHAnsi" w:eastAsia="Verdana" w:hAnsiTheme="minorHAnsi" w:cstheme="minorHAnsi"/>
          <w:sz w:val="22"/>
          <w:szCs w:val="22"/>
        </w:rPr>
        <w:t>me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S</w:t>
      </w:r>
      <w:r w:rsidRPr="00B033A2">
        <w:rPr>
          <w:rFonts w:asciiTheme="minorHAnsi" w:eastAsia="Verdana" w:hAnsiTheme="minorHAnsi" w:cstheme="minorHAnsi"/>
          <w:sz w:val="22"/>
          <w:szCs w:val="22"/>
        </w:rPr>
        <w:t>ystems,</w:t>
      </w:r>
      <w:r w:rsidRPr="00B033A2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033A2">
        <w:rPr>
          <w:rFonts w:asciiTheme="minorHAnsi" w:eastAsia="Verdana" w:hAnsiTheme="minorHAnsi" w:cstheme="minorHAnsi"/>
          <w:sz w:val="22"/>
          <w:szCs w:val="22"/>
        </w:rPr>
        <w:t>Embe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B033A2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B033A2">
        <w:rPr>
          <w:rFonts w:asciiTheme="minorHAnsi" w:eastAsia="Verdana" w:hAnsiTheme="minorHAnsi" w:cstheme="minorHAnsi"/>
          <w:sz w:val="22"/>
          <w:szCs w:val="22"/>
        </w:rPr>
        <w:t>ed</w:t>
      </w:r>
      <w:r w:rsidRPr="00B033A2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B033A2">
        <w:rPr>
          <w:rFonts w:asciiTheme="minorHAnsi" w:eastAsia="Verdana" w:hAnsiTheme="minorHAnsi" w:cstheme="minorHAnsi"/>
          <w:sz w:val="22"/>
          <w:szCs w:val="22"/>
        </w:rPr>
        <w:t>ystem,</w:t>
      </w:r>
      <w:r w:rsidRPr="00B033A2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033A2">
        <w:rPr>
          <w:rFonts w:asciiTheme="minorHAnsi" w:eastAsia="Verdana" w:hAnsiTheme="minorHAnsi" w:cstheme="minorHAnsi"/>
          <w:sz w:val="22"/>
          <w:szCs w:val="22"/>
        </w:rPr>
        <w:t>Informat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033A2">
        <w:rPr>
          <w:rFonts w:asciiTheme="minorHAnsi" w:eastAsia="Verdana" w:hAnsiTheme="minorHAnsi" w:cstheme="minorHAnsi"/>
          <w:sz w:val="22"/>
          <w:szCs w:val="22"/>
        </w:rPr>
        <w:t>on Theory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an</w:t>
      </w:r>
      <w:r w:rsidRPr="00B033A2">
        <w:rPr>
          <w:rFonts w:asciiTheme="minorHAnsi" w:eastAsia="Verdana" w:hAnsiTheme="minorHAnsi" w:cstheme="minorHAnsi"/>
          <w:sz w:val="22"/>
          <w:szCs w:val="22"/>
        </w:rPr>
        <w:t>d Cod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033A2">
        <w:rPr>
          <w:rFonts w:asciiTheme="minorHAnsi" w:eastAsia="Verdana" w:hAnsiTheme="minorHAnsi" w:cstheme="minorHAnsi"/>
          <w:sz w:val="22"/>
          <w:szCs w:val="22"/>
        </w:rPr>
        <w:t>ng,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033A2">
        <w:rPr>
          <w:rFonts w:asciiTheme="minorHAnsi" w:eastAsia="Verdana" w:hAnsiTheme="minorHAnsi" w:cstheme="minorHAnsi"/>
          <w:sz w:val="22"/>
          <w:szCs w:val="22"/>
        </w:rPr>
        <w:t>TCP/IP,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033A2">
        <w:rPr>
          <w:rFonts w:asciiTheme="minorHAnsi" w:eastAsia="Verdana" w:hAnsiTheme="minorHAnsi" w:cstheme="minorHAnsi"/>
          <w:sz w:val="22"/>
          <w:szCs w:val="22"/>
        </w:rPr>
        <w:t>D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033A2">
        <w:rPr>
          <w:rFonts w:asciiTheme="minorHAnsi" w:eastAsia="Verdana" w:hAnsiTheme="minorHAnsi" w:cstheme="minorHAnsi"/>
          <w:sz w:val="22"/>
          <w:szCs w:val="22"/>
        </w:rPr>
        <w:t>str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033A2">
        <w:rPr>
          <w:rFonts w:asciiTheme="minorHAnsi" w:eastAsia="Verdana" w:hAnsiTheme="minorHAnsi" w:cstheme="minorHAnsi"/>
          <w:sz w:val="22"/>
          <w:szCs w:val="22"/>
        </w:rPr>
        <w:t>buted Informat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033A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033A2">
        <w:rPr>
          <w:rFonts w:asciiTheme="minorHAnsi" w:eastAsia="Verdana" w:hAnsiTheme="minorHAnsi" w:cstheme="minorHAnsi"/>
          <w:sz w:val="22"/>
          <w:szCs w:val="22"/>
        </w:rPr>
        <w:t xml:space="preserve">n 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B033A2">
        <w:rPr>
          <w:rFonts w:asciiTheme="minorHAnsi" w:eastAsia="Verdana" w:hAnsiTheme="minorHAnsi" w:cstheme="minorHAnsi"/>
          <w:sz w:val="22"/>
          <w:szCs w:val="22"/>
        </w:rPr>
        <w:t>ys</w:t>
      </w:r>
      <w:r w:rsidRPr="00B033A2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B033A2">
        <w:rPr>
          <w:rFonts w:asciiTheme="minorHAnsi" w:eastAsia="Verdana" w:hAnsiTheme="minorHAnsi" w:cstheme="minorHAnsi"/>
          <w:sz w:val="22"/>
          <w:szCs w:val="22"/>
        </w:rPr>
        <w:t>ems, D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033A2">
        <w:rPr>
          <w:rFonts w:asciiTheme="minorHAnsi" w:eastAsia="Verdana" w:hAnsiTheme="minorHAnsi" w:cstheme="minorHAnsi"/>
          <w:sz w:val="22"/>
          <w:szCs w:val="22"/>
        </w:rPr>
        <w:t>str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033A2">
        <w:rPr>
          <w:rFonts w:asciiTheme="minorHAnsi" w:eastAsia="Verdana" w:hAnsiTheme="minorHAnsi" w:cstheme="minorHAnsi"/>
          <w:sz w:val="22"/>
          <w:szCs w:val="22"/>
        </w:rPr>
        <w:t xml:space="preserve">buted 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Al</w:t>
      </w:r>
      <w:r w:rsidRPr="00B033A2">
        <w:rPr>
          <w:rFonts w:asciiTheme="minorHAnsi" w:eastAsia="Verdana" w:hAnsiTheme="minorHAnsi" w:cstheme="minorHAnsi"/>
          <w:sz w:val="22"/>
          <w:szCs w:val="22"/>
        </w:rPr>
        <w:t>gor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033A2">
        <w:rPr>
          <w:rFonts w:asciiTheme="minorHAnsi" w:eastAsia="Verdana" w:hAnsiTheme="minorHAnsi" w:cstheme="minorHAnsi"/>
          <w:sz w:val="22"/>
          <w:szCs w:val="22"/>
        </w:rPr>
        <w:t>thms,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033A2">
        <w:rPr>
          <w:rFonts w:asciiTheme="minorHAnsi" w:eastAsia="Verdana" w:hAnsiTheme="minorHAnsi" w:cstheme="minorHAnsi"/>
          <w:sz w:val="22"/>
          <w:szCs w:val="22"/>
        </w:rPr>
        <w:t>Qt Course – C++ cod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033A2">
        <w:rPr>
          <w:rFonts w:asciiTheme="minorHAnsi" w:eastAsia="Verdana" w:hAnsiTheme="minorHAnsi" w:cstheme="minorHAnsi"/>
          <w:sz w:val="22"/>
          <w:szCs w:val="22"/>
        </w:rPr>
        <w:t xml:space="preserve">ng </w:t>
      </w:r>
      <w:r w:rsidRPr="00B033A2">
        <w:rPr>
          <w:rFonts w:asciiTheme="minorHAnsi" w:eastAsia="Verdana" w:hAnsiTheme="minorHAnsi" w:cstheme="minorHAnsi"/>
          <w:spacing w:val="-1"/>
          <w:sz w:val="22"/>
          <w:szCs w:val="22"/>
        </w:rPr>
        <w:t>(</w:t>
      </w:r>
      <w:r w:rsidRPr="00B033A2">
        <w:rPr>
          <w:rFonts w:asciiTheme="minorHAnsi" w:eastAsia="Verdana" w:hAnsiTheme="minorHAnsi" w:cstheme="minorHAnsi"/>
          <w:sz w:val="22"/>
          <w:szCs w:val="22"/>
        </w:rPr>
        <w:t xml:space="preserve">crash course 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B033A2">
        <w:rPr>
          <w:rFonts w:asciiTheme="minorHAnsi" w:eastAsia="Verdana" w:hAnsiTheme="minorHAnsi" w:cstheme="minorHAnsi"/>
          <w:sz w:val="22"/>
          <w:szCs w:val="22"/>
        </w:rPr>
        <w:t>aunched by the Nok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033A2">
        <w:rPr>
          <w:rFonts w:asciiTheme="minorHAnsi" w:eastAsia="Verdana" w:hAnsiTheme="minorHAnsi" w:cstheme="minorHAnsi"/>
          <w:sz w:val="22"/>
          <w:szCs w:val="22"/>
        </w:rPr>
        <w:t>a Research Cent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B033A2">
        <w:rPr>
          <w:rFonts w:asciiTheme="minorHAnsi" w:eastAsia="Verdana" w:hAnsiTheme="minorHAnsi" w:cstheme="minorHAnsi"/>
          <w:sz w:val="22"/>
          <w:szCs w:val="22"/>
        </w:rPr>
        <w:t>r at EPFL)</w:t>
      </w:r>
    </w:p>
    <w:p w14:paraId="676B7992" w14:textId="77777777" w:rsidR="00444F28" w:rsidRPr="00B033A2" w:rsidRDefault="00444F28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2123BA38" w14:textId="77777777" w:rsidR="00444F28" w:rsidRPr="00B033A2" w:rsidRDefault="00444F2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2ABCA8F" w14:textId="77777777" w:rsidR="00444F28" w:rsidRPr="00B033A2" w:rsidRDefault="00556195">
      <w:pPr>
        <w:spacing w:line="240" w:lineRule="exact"/>
        <w:ind w:left="114"/>
        <w:rPr>
          <w:rFonts w:asciiTheme="minorHAnsi" w:eastAsia="Verdana" w:hAnsiTheme="minorHAnsi" w:cstheme="minorHAnsi"/>
          <w:sz w:val="22"/>
          <w:szCs w:val="22"/>
        </w:rPr>
      </w:pPr>
      <w:r w:rsidRPr="00B033A2">
        <w:rPr>
          <w:rFonts w:asciiTheme="minorHAnsi" w:hAnsiTheme="minorHAnsi" w:cstheme="minorHAnsi"/>
          <w:sz w:val="22"/>
          <w:szCs w:val="22"/>
        </w:rPr>
        <w:pict w14:anchorId="3A5D90F9">
          <v:group id="_x0000_s1028" style="position:absolute;left:0;text-align:left;margin-left:55.2pt;margin-top:14.6pt;width:499pt;height:0;z-index:-251655168;mso-position-horizontal-relative:page" coordorigin="1104,292" coordsize="9980,0">
            <v:shape id="_x0000_s1029" style="position:absolute;left:1104;top:292;width:9980;height:0" coordorigin="1104,292" coordsize="9980,0" path="m1104,292r9980,e" filled="f" strokecolor="blue" strokeweight=".58pt">
              <v:path arrowok="t"/>
            </v:shape>
            <w10:wrap anchorx="page"/>
          </v:group>
        </w:pict>
      </w:r>
      <w:r w:rsidRPr="00B033A2">
        <w:rPr>
          <w:rFonts w:asciiTheme="minorHAnsi" w:eastAsia="Verdana" w:hAnsiTheme="minorHAnsi" w:cstheme="minorHAnsi"/>
          <w:position w:val="-1"/>
          <w:sz w:val="22"/>
          <w:szCs w:val="22"/>
        </w:rPr>
        <w:t>M</w:t>
      </w:r>
      <w:r w:rsidRPr="00B033A2">
        <w:rPr>
          <w:rFonts w:asciiTheme="minorHAnsi" w:eastAsia="Verdana" w:hAnsiTheme="minorHAnsi" w:cstheme="minorHAnsi"/>
          <w:position w:val="-1"/>
          <w:sz w:val="22"/>
          <w:szCs w:val="22"/>
        </w:rPr>
        <w:t>AIN</w:t>
      </w:r>
      <w:r w:rsidRPr="00B033A2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B033A2">
        <w:rPr>
          <w:rFonts w:asciiTheme="minorHAnsi" w:eastAsia="Verdana" w:hAnsiTheme="minorHAnsi" w:cstheme="minorHAnsi"/>
          <w:position w:val="-1"/>
          <w:sz w:val="22"/>
          <w:szCs w:val="22"/>
        </w:rPr>
        <w:t>I</w:t>
      </w:r>
      <w:r w:rsidRPr="00B033A2">
        <w:rPr>
          <w:rFonts w:asciiTheme="minorHAnsi" w:eastAsia="Verdana" w:hAnsiTheme="minorHAnsi" w:cstheme="minorHAnsi"/>
          <w:position w:val="-1"/>
          <w:sz w:val="22"/>
          <w:szCs w:val="22"/>
        </w:rPr>
        <w:t>NTERESTS</w:t>
      </w:r>
    </w:p>
    <w:p w14:paraId="4386D672" w14:textId="77777777" w:rsidR="00444F28" w:rsidRPr="00B033A2" w:rsidRDefault="00444F28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26DDAF0E" w14:textId="77777777" w:rsidR="00444F28" w:rsidRPr="00B033A2" w:rsidRDefault="00556195">
      <w:pPr>
        <w:ind w:left="114"/>
        <w:rPr>
          <w:rFonts w:asciiTheme="minorHAnsi" w:eastAsia="Verdana" w:hAnsiTheme="minorHAnsi" w:cstheme="minorHAnsi"/>
          <w:sz w:val="22"/>
          <w:szCs w:val="22"/>
        </w:rPr>
      </w:pPr>
      <w:r w:rsidRPr="00B033A2">
        <w:rPr>
          <w:rFonts w:asciiTheme="minorHAnsi" w:eastAsia="Verdana" w:hAnsiTheme="minorHAnsi" w:cstheme="minorHAnsi"/>
          <w:sz w:val="22"/>
          <w:szCs w:val="22"/>
        </w:rPr>
        <w:t>Foot</w:t>
      </w:r>
      <w:r w:rsidRPr="00B033A2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B033A2">
        <w:rPr>
          <w:rFonts w:asciiTheme="minorHAnsi" w:eastAsia="Verdana" w:hAnsiTheme="minorHAnsi" w:cstheme="minorHAnsi"/>
          <w:sz w:val="22"/>
          <w:szCs w:val="22"/>
        </w:rPr>
        <w:t>a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ll</w:t>
      </w:r>
      <w:r w:rsidRPr="00B033A2">
        <w:rPr>
          <w:rFonts w:asciiTheme="minorHAnsi" w:eastAsia="Verdana" w:hAnsiTheme="minorHAnsi" w:cstheme="minorHAnsi"/>
          <w:sz w:val="22"/>
          <w:szCs w:val="22"/>
        </w:rPr>
        <w:t>,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033A2">
        <w:rPr>
          <w:rFonts w:asciiTheme="minorHAnsi" w:eastAsia="Verdana" w:hAnsiTheme="minorHAnsi" w:cstheme="minorHAnsi"/>
          <w:spacing w:val="-1"/>
          <w:sz w:val="22"/>
          <w:szCs w:val="22"/>
        </w:rPr>
        <w:t>Ten</w:t>
      </w:r>
      <w:r w:rsidRPr="00B033A2">
        <w:rPr>
          <w:rFonts w:asciiTheme="minorHAnsi" w:eastAsia="Verdana" w:hAnsiTheme="minorHAnsi" w:cstheme="minorHAnsi"/>
          <w:sz w:val="22"/>
          <w:szCs w:val="22"/>
        </w:rPr>
        <w:t>n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033A2">
        <w:rPr>
          <w:rFonts w:asciiTheme="minorHAnsi" w:eastAsia="Verdana" w:hAnsiTheme="minorHAnsi" w:cstheme="minorHAnsi"/>
          <w:sz w:val="22"/>
          <w:szCs w:val="22"/>
        </w:rPr>
        <w:t>s,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033A2">
        <w:rPr>
          <w:rFonts w:asciiTheme="minorHAnsi" w:eastAsia="Verdana" w:hAnsiTheme="minorHAnsi" w:cstheme="minorHAnsi"/>
          <w:sz w:val="22"/>
          <w:szCs w:val="22"/>
        </w:rPr>
        <w:t>R</w:t>
      </w:r>
      <w:r w:rsidRPr="00B033A2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033A2">
        <w:rPr>
          <w:rFonts w:asciiTheme="minorHAnsi" w:eastAsia="Verdana" w:hAnsiTheme="minorHAnsi" w:cstheme="minorHAnsi"/>
          <w:sz w:val="22"/>
          <w:szCs w:val="22"/>
        </w:rPr>
        <w:t>a</w:t>
      </w:r>
      <w:r w:rsidRPr="00B033A2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033A2">
        <w:rPr>
          <w:rFonts w:asciiTheme="minorHAnsi" w:eastAsia="Verdana" w:hAnsiTheme="minorHAnsi" w:cstheme="minorHAnsi"/>
          <w:sz w:val="22"/>
          <w:szCs w:val="22"/>
        </w:rPr>
        <w:t>n</w:t>
      </w:r>
      <w:r w:rsidRPr="00B033A2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B033A2">
        <w:rPr>
          <w:rFonts w:asciiTheme="minorHAnsi" w:eastAsia="Verdana" w:hAnsiTheme="minorHAnsi" w:cstheme="minorHAnsi"/>
          <w:sz w:val="22"/>
          <w:szCs w:val="22"/>
        </w:rPr>
        <w:t xml:space="preserve">, </w:t>
      </w:r>
      <w:r w:rsidRPr="00B033A2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B033A2">
        <w:rPr>
          <w:rFonts w:asciiTheme="minorHAnsi" w:eastAsia="Verdana" w:hAnsiTheme="minorHAnsi" w:cstheme="minorHAnsi"/>
          <w:sz w:val="22"/>
          <w:szCs w:val="22"/>
        </w:rPr>
        <w:t>rav</w:t>
      </w:r>
      <w:r w:rsidRPr="00B033A2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B033A2">
        <w:rPr>
          <w:rFonts w:asciiTheme="minorHAnsi" w:eastAsia="Verdana" w:hAnsiTheme="minorHAnsi" w:cstheme="minorHAnsi"/>
          <w:sz w:val="22"/>
          <w:szCs w:val="22"/>
        </w:rPr>
        <w:t>l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033A2">
        <w:rPr>
          <w:rFonts w:asciiTheme="minorHAnsi" w:eastAsia="Verdana" w:hAnsiTheme="minorHAnsi" w:cstheme="minorHAnsi"/>
          <w:sz w:val="22"/>
          <w:szCs w:val="22"/>
        </w:rPr>
        <w:t>ng</w:t>
      </w:r>
    </w:p>
    <w:p w14:paraId="2191652F" w14:textId="77777777" w:rsidR="00444F28" w:rsidRPr="00B033A2" w:rsidRDefault="00444F28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61E37F48" w14:textId="77777777" w:rsidR="00444F28" w:rsidRPr="00B033A2" w:rsidRDefault="00444F2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F96EABC" w14:textId="77777777" w:rsidR="00444F28" w:rsidRPr="00B033A2" w:rsidRDefault="00556195">
      <w:pPr>
        <w:spacing w:line="240" w:lineRule="exact"/>
        <w:ind w:left="114"/>
        <w:rPr>
          <w:rFonts w:asciiTheme="minorHAnsi" w:eastAsia="Verdana" w:hAnsiTheme="minorHAnsi" w:cstheme="minorHAnsi"/>
          <w:sz w:val="22"/>
          <w:szCs w:val="22"/>
        </w:rPr>
      </w:pPr>
      <w:r w:rsidRPr="00B033A2">
        <w:rPr>
          <w:rFonts w:asciiTheme="minorHAnsi" w:hAnsiTheme="minorHAnsi" w:cstheme="minorHAnsi"/>
          <w:sz w:val="22"/>
          <w:szCs w:val="22"/>
        </w:rPr>
        <w:pict w14:anchorId="328F617F">
          <v:group id="_x0000_s1026" style="position:absolute;left:0;text-align:left;margin-left:55.2pt;margin-top:14.6pt;width:499pt;height:0;z-index:-251654144;mso-position-horizontal-relative:page" coordorigin="1104,292" coordsize="9980,0">
            <v:shape id="_x0000_s1027" style="position:absolute;left:1104;top:292;width:9980;height:0" coordorigin="1104,292" coordsize="9980,0" path="m1104,292r9980,e" filled="f" strokecolor="blue" strokeweight=".58pt">
              <v:path arrowok="t"/>
            </v:shape>
            <w10:wrap anchorx="page"/>
          </v:group>
        </w:pict>
      </w:r>
      <w:r w:rsidRPr="00B033A2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B033A2">
        <w:rPr>
          <w:rFonts w:asciiTheme="minorHAnsi" w:eastAsia="Verdana" w:hAnsiTheme="minorHAnsi" w:cstheme="minorHAnsi"/>
          <w:position w:val="-1"/>
          <w:sz w:val="22"/>
          <w:szCs w:val="22"/>
        </w:rPr>
        <w:t>OFT</w:t>
      </w:r>
      <w:r w:rsidRPr="00B033A2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B033A2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B033A2">
        <w:rPr>
          <w:rFonts w:asciiTheme="minorHAnsi" w:eastAsia="Verdana" w:hAnsiTheme="minorHAnsi" w:cstheme="minorHAnsi"/>
          <w:position w:val="-1"/>
          <w:sz w:val="22"/>
          <w:szCs w:val="22"/>
        </w:rPr>
        <w:t>K</w:t>
      </w:r>
      <w:r w:rsidRPr="00B033A2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B033A2">
        <w:rPr>
          <w:rFonts w:asciiTheme="minorHAnsi" w:eastAsia="Verdana" w:hAnsiTheme="minorHAnsi" w:cstheme="minorHAnsi"/>
          <w:position w:val="-1"/>
          <w:sz w:val="22"/>
          <w:szCs w:val="22"/>
        </w:rPr>
        <w:t>LLS</w:t>
      </w:r>
    </w:p>
    <w:p w14:paraId="0BB818A0" w14:textId="77777777" w:rsidR="00444F28" w:rsidRPr="00B033A2" w:rsidRDefault="00444F28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30955C03" w14:textId="77777777" w:rsidR="00444F28" w:rsidRPr="00B033A2" w:rsidRDefault="00556195">
      <w:pPr>
        <w:ind w:left="114"/>
        <w:rPr>
          <w:rFonts w:asciiTheme="minorHAnsi" w:eastAsia="Verdana" w:hAnsiTheme="minorHAnsi" w:cstheme="minorHAnsi"/>
          <w:sz w:val="22"/>
          <w:szCs w:val="22"/>
        </w:rPr>
      </w:pPr>
      <w:r w:rsidRPr="00B033A2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B033A2">
        <w:rPr>
          <w:rFonts w:asciiTheme="minorHAnsi" w:eastAsia="Verdana" w:hAnsiTheme="minorHAnsi" w:cstheme="minorHAnsi"/>
          <w:sz w:val="22"/>
          <w:szCs w:val="22"/>
        </w:rPr>
        <w:t>eam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w</w:t>
      </w:r>
      <w:r w:rsidRPr="00B033A2">
        <w:rPr>
          <w:rFonts w:asciiTheme="minorHAnsi" w:eastAsia="Verdana" w:hAnsiTheme="minorHAnsi" w:cstheme="minorHAnsi"/>
          <w:sz w:val="22"/>
          <w:szCs w:val="22"/>
        </w:rPr>
        <w:t>ork,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033A2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B033A2">
        <w:rPr>
          <w:rFonts w:asciiTheme="minorHAnsi" w:eastAsia="Verdana" w:hAnsiTheme="minorHAnsi" w:cstheme="minorHAnsi"/>
          <w:sz w:val="22"/>
          <w:szCs w:val="22"/>
        </w:rPr>
        <w:t xml:space="preserve">ast 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B033A2">
        <w:rPr>
          <w:rFonts w:asciiTheme="minorHAnsi" w:eastAsia="Verdana" w:hAnsiTheme="minorHAnsi" w:cstheme="minorHAnsi"/>
          <w:sz w:val="22"/>
          <w:szCs w:val="22"/>
        </w:rPr>
        <w:t xml:space="preserve">earner, 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w</w:t>
      </w:r>
      <w:r w:rsidRPr="00B033A2">
        <w:rPr>
          <w:rFonts w:asciiTheme="minorHAnsi" w:eastAsia="Verdana" w:hAnsiTheme="minorHAnsi" w:cstheme="minorHAnsi"/>
          <w:sz w:val="22"/>
          <w:szCs w:val="22"/>
        </w:rPr>
        <w:t>el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B033A2">
        <w:rPr>
          <w:rFonts w:asciiTheme="minorHAnsi" w:eastAsia="Verdana" w:hAnsiTheme="minorHAnsi" w:cstheme="minorHAnsi"/>
          <w:sz w:val="22"/>
          <w:szCs w:val="22"/>
        </w:rPr>
        <w:t>-or</w:t>
      </w:r>
      <w:r w:rsidRPr="00B033A2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B033A2">
        <w:rPr>
          <w:rFonts w:asciiTheme="minorHAnsi" w:eastAsia="Verdana" w:hAnsiTheme="minorHAnsi" w:cstheme="minorHAnsi"/>
          <w:sz w:val="22"/>
          <w:szCs w:val="22"/>
        </w:rPr>
        <w:t>an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033A2">
        <w:rPr>
          <w:rFonts w:asciiTheme="minorHAnsi" w:eastAsia="Verdana" w:hAnsiTheme="minorHAnsi" w:cstheme="minorHAnsi"/>
          <w:sz w:val="22"/>
          <w:szCs w:val="22"/>
        </w:rPr>
        <w:t>se</w:t>
      </w:r>
      <w:r w:rsidRPr="00B033A2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B033A2">
        <w:rPr>
          <w:rFonts w:asciiTheme="minorHAnsi" w:eastAsia="Verdana" w:hAnsiTheme="minorHAnsi" w:cstheme="minorHAnsi"/>
          <w:sz w:val="22"/>
          <w:szCs w:val="22"/>
        </w:rPr>
        <w:t>,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033A2">
        <w:rPr>
          <w:rFonts w:asciiTheme="minorHAnsi" w:eastAsia="Verdana" w:hAnsiTheme="minorHAnsi" w:cstheme="minorHAnsi"/>
          <w:sz w:val="22"/>
          <w:szCs w:val="22"/>
        </w:rPr>
        <w:t>a</w:t>
      </w:r>
      <w:r w:rsidRPr="00B033A2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B033A2">
        <w:rPr>
          <w:rFonts w:asciiTheme="minorHAnsi" w:eastAsia="Verdana" w:hAnsiTheme="minorHAnsi" w:cstheme="minorHAnsi"/>
          <w:sz w:val="22"/>
          <w:szCs w:val="22"/>
        </w:rPr>
        <w:t>a</w:t>
      </w:r>
      <w:r w:rsidRPr="00B033A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B033A2">
        <w:rPr>
          <w:rFonts w:asciiTheme="minorHAnsi" w:eastAsia="Verdana" w:hAnsiTheme="minorHAnsi" w:cstheme="minorHAnsi"/>
          <w:sz w:val="22"/>
          <w:szCs w:val="22"/>
        </w:rPr>
        <w:t>ta</w:t>
      </w:r>
      <w:r w:rsidRPr="00B033A2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ili</w:t>
      </w:r>
      <w:r w:rsidRPr="00B033A2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y</w:t>
      </w:r>
      <w:r w:rsidRPr="00B033A2">
        <w:rPr>
          <w:rFonts w:asciiTheme="minorHAnsi" w:eastAsia="Verdana" w:hAnsiTheme="minorHAnsi" w:cstheme="minorHAnsi"/>
          <w:sz w:val="22"/>
          <w:szCs w:val="22"/>
        </w:rPr>
        <w:t>,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033A2">
        <w:rPr>
          <w:rFonts w:asciiTheme="minorHAnsi" w:eastAsia="Verdana" w:hAnsiTheme="minorHAnsi" w:cstheme="minorHAnsi"/>
          <w:sz w:val="22"/>
          <w:szCs w:val="22"/>
        </w:rPr>
        <w:t>o</w:t>
      </w:r>
      <w:r w:rsidRPr="00B033A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B033A2">
        <w:rPr>
          <w:rFonts w:asciiTheme="minorHAnsi" w:eastAsia="Verdana" w:hAnsiTheme="minorHAnsi" w:cstheme="minorHAnsi"/>
          <w:sz w:val="22"/>
          <w:szCs w:val="22"/>
        </w:rPr>
        <w:t>en-m</w:t>
      </w:r>
      <w:r w:rsidRPr="00B033A2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033A2">
        <w:rPr>
          <w:rFonts w:asciiTheme="minorHAnsi" w:eastAsia="Verdana" w:hAnsiTheme="minorHAnsi" w:cstheme="minorHAnsi"/>
          <w:sz w:val="22"/>
          <w:szCs w:val="22"/>
        </w:rPr>
        <w:t>n</w:t>
      </w:r>
      <w:r w:rsidRPr="00B033A2">
        <w:rPr>
          <w:rFonts w:asciiTheme="minorHAnsi" w:eastAsia="Verdana" w:hAnsiTheme="minorHAnsi" w:cstheme="minorHAnsi"/>
          <w:spacing w:val="-2"/>
          <w:sz w:val="22"/>
          <w:szCs w:val="22"/>
        </w:rPr>
        <w:t>d</w:t>
      </w:r>
      <w:r w:rsidRPr="00B033A2">
        <w:rPr>
          <w:rFonts w:asciiTheme="minorHAnsi" w:eastAsia="Verdana" w:hAnsiTheme="minorHAnsi" w:cstheme="minorHAnsi"/>
          <w:sz w:val="22"/>
          <w:szCs w:val="22"/>
        </w:rPr>
        <w:t>e</w:t>
      </w:r>
      <w:r w:rsidRPr="00B033A2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B033A2">
        <w:rPr>
          <w:rFonts w:asciiTheme="minorHAnsi" w:eastAsia="Verdana" w:hAnsiTheme="minorHAnsi" w:cstheme="minorHAnsi"/>
          <w:sz w:val="22"/>
          <w:szCs w:val="22"/>
        </w:rPr>
        <w:t>ness</w:t>
      </w:r>
    </w:p>
    <w:sectPr w:rsidR="00444F28" w:rsidRPr="00B033A2">
      <w:pgSz w:w="11900" w:h="16840"/>
      <w:pgMar w:top="960" w:right="740" w:bottom="280" w:left="1020" w:header="0" w:footer="67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66B0D6" w14:textId="77777777" w:rsidR="00556195" w:rsidRDefault="00556195">
      <w:r>
        <w:separator/>
      </w:r>
    </w:p>
  </w:endnote>
  <w:endnote w:type="continuationSeparator" w:id="0">
    <w:p w14:paraId="0A7C8519" w14:textId="77777777" w:rsidR="00556195" w:rsidRDefault="00556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CCA6D" w14:textId="77777777" w:rsidR="00444F28" w:rsidRDefault="00556195">
    <w:pPr>
      <w:spacing w:line="200" w:lineRule="exact"/>
    </w:pPr>
    <w:r>
      <w:pict w14:anchorId="13D11137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0.05pt;margin-top:797.05pt;width:11.3pt;height:10pt;z-index:-251658752;mso-position-horizontal-relative:page;mso-position-vertical-relative:page" filled="f" stroked="f">
          <v:textbox inset="0,0,0,0">
            <w:txbxContent>
              <w:p w14:paraId="568E1816" w14:textId="77777777" w:rsidR="00444F28" w:rsidRDefault="00556195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-</w:t>
                </w:r>
                <w:r>
                  <w:fldChar w:fldCharType="begin"/>
                </w:r>
                <w:r>
                  <w:rPr>
                    <w:sz w:val="16"/>
                    <w:szCs w:val="16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sz w:val="16"/>
                    <w:szCs w:val="16"/>
                  </w:rPr>
                  <w:t>-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98BD8D" w14:textId="77777777" w:rsidR="00556195" w:rsidRDefault="00556195">
      <w:r>
        <w:separator/>
      </w:r>
    </w:p>
  </w:footnote>
  <w:footnote w:type="continuationSeparator" w:id="0">
    <w:p w14:paraId="127CCDAB" w14:textId="77777777" w:rsidR="00556195" w:rsidRDefault="005561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9B04E8"/>
    <w:multiLevelType w:val="multilevel"/>
    <w:tmpl w:val="C4E63E2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4F28"/>
    <w:rsid w:val="00444F28"/>
    <w:rsid w:val="00556195"/>
    <w:rsid w:val="00B03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654BCDA"/>
  <w15:docId w15:val="{101BDD73-CFF6-4D4C-B8B6-53BCD1D1B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xxxx@EPFL.C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458</Words>
  <Characters>2614</Characters>
  <Application>Microsoft Office Word</Application>
  <DocSecurity>0</DocSecurity>
  <Lines>21</Lines>
  <Paragraphs>6</Paragraphs>
  <ScaleCrop>false</ScaleCrop>
  <Company/>
  <LinksUpToDate>false</LinksUpToDate>
  <CharactersWithSpaces>3066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2021-05-27T12:04:00Z</dcterms:created>
  <dcterms:modified xsi:type="dcterms:W3CDTF">2021-05-27T12:32:00Z</dcterms:modified>
</cp:coreProperties>
</file>